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299D8" w14:textId="77777777" w:rsidR="00C72108" w:rsidRPr="00FF5F10" w:rsidRDefault="00FF5F10" w:rsidP="00FF5F10">
      <w:pPr>
        <w:spacing w:before="76"/>
        <w:ind w:left="3624" w:right="3623"/>
        <w:jc w:val="center"/>
        <w:rPr>
          <w:rFonts w:asciiTheme="minorHAnsi" w:hAnsiTheme="minorHAnsi" w:cstheme="minorHAnsi"/>
          <w:sz w:val="24"/>
          <w:szCs w:val="24"/>
        </w:rPr>
      </w:pPr>
      <w:r w:rsidRPr="00FF5F10">
        <w:rPr>
          <w:rFonts w:asciiTheme="minorHAnsi" w:hAnsiTheme="minorHAnsi" w:cstheme="minorHAnsi"/>
          <w:b/>
          <w:i/>
          <w:spacing w:val="-1"/>
          <w:position w:val="-1"/>
          <w:sz w:val="24"/>
          <w:szCs w:val="24"/>
          <w:u w:color="000000"/>
        </w:rPr>
        <w:t>C</w:t>
      </w:r>
      <w:r w:rsidRPr="00FF5F10">
        <w:rPr>
          <w:rFonts w:asciiTheme="minorHAnsi" w:hAnsiTheme="minorHAnsi" w:cstheme="minorHAnsi"/>
          <w:b/>
          <w:i/>
          <w:spacing w:val="1"/>
          <w:position w:val="-1"/>
          <w:sz w:val="24"/>
          <w:szCs w:val="24"/>
          <w:u w:color="000000"/>
        </w:rPr>
        <w:t>u</w:t>
      </w:r>
      <w:r w:rsidRPr="00FF5F10">
        <w:rPr>
          <w:rFonts w:asciiTheme="minorHAnsi" w:hAnsiTheme="minorHAnsi" w:cstheme="minorHAnsi"/>
          <w:b/>
          <w:i/>
          <w:spacing w:val="-2"/>
          <w:position w:val="-1"/>
          <w:sz w:val="24"/>
          <w:szCs w:val="24"/>
          <w:u w:color="000000"/>
        </w:rPr>
        <w:t>rr</w:t>
      </w:r>
      <w:r w:rsidRPr="00FF5F10">
        <w:rPr>
          <w:rFonts w:asciiTheme="minorHAnsi" w:hAnsiTheme="minorHAnsi" w:cstheme="minorHAnsi"/>
          <w:b/>
          <w:i/>
          <w:position w:val="-1"/>
          <w:sz w:val="24"/>
          <w:szCs w:val="24"/>
          <w:u w:color="000000"/>
        </w:rPr>
        <w:t>i</w:t>
      </w:r>
      <w:r w:rsidRPr="00FF5F10">
        <w:rPr>
          <w:rFonts w:asciiTheme="minorHAnsi" w:hAnsiTheme="minorHAnsi" w:cstheme="minorHAnsi"/>
          <w:b/>
          <w:i/>
          <w:spacing w:val="-1"/>
          <w:position w:val="-1"/>
          <w:sz w:val="24"/>
          <w:szCs w:val="24"/>
          <w:u w:color="000000"/>
        </w:rPr>
        <w:t>c</w:t>
      </w:r>
      <w:r w:rsidRPr="00FF5F10">
        <w:rPr>
          <w:rFonts w:asciiTheme="minorHAnsi" w:hAnsiTheme="minorHAnsi" w:cstheme="minorHAnsi"/>
          <w:b/>
          <w:i/>
          <w:spacing w:val="1"/>
          <w:position w:val="-1"/>
          <w:sz w:val="24"/>
          <w:szCs w:val="24"/>
          <w:u w:color="000000"/>
        </w:rPr>
        <w:t>u</w:t>
      </w:r>
      <w:r w:rsidRPr="00FF5F10">
        <w:rPr>
          <w:rFonts w:asciiTheme="minorHAnsi" w:hAnsiTheme="minorHAnsi" w:cstheme="minorHAnsi"/>
          <w:b/>
          <w:i/>
          <w:position w:val="-1"/>
          <w:sz w:val="24"/>
          <w:szCs w:val="24"/>
          <w:u w:color="000000"/>
        </w:rPr>
        <w:t>l</w:t>
      </w:r>
      <w:r w:rsidRPr="00FF5F10">
        <w:rPr>
          <w:rFonts w:asciiTheme="minorHAnsi" w:hAnsiTheme="minorHAnsi" w:cstheme="minorHAnsi"/>
          <w:b/>
          <w:i/>
          <w:spacing w:val="1"/>
          <w:position w:val="-1"/>
          <w:sz w:val="24"/>
          <w:szCs w:val="24"/>
          <w:u w:color="000000"/>
        </w:rPr>
        <w:t>u</w:t>
      </w:r>
      <w:r w:rsidRPr="00FF5F10">
        <w:rPr>
          <w:rFonts w:asciiTheme="minorHAnsi" w:hAnsiTheme="minorHAnsi" w:cstheme="minorHAnsi"/>
          <w:b/>
          <w:i/>
          <w:position w:val="-1"/>
          <w:sz w:val="24"/>
          <w:szCs w:val="24"/>
          <w:u w:color="000000"/>
        </w:rPr>
        <w:t>m</w:t>
      </w:r>
      <w:r w:rsidRPr="00FF5F10">
        <w:rPr>
          <w:rFonts w:asciiTheme="minorHAnsi" w:hAnsiTheme="minorHAnsi" w:cstheme="minorHAnsi"/>
          <w:b/>
          <w:i/>
          <w:spacing w:val="-2"/>
          <w:position w:val="-1"/>
          <w:sz w:val="24"/>
          <w:szCs w:val="24"/>
          <w:u w:color="000000"/>
        </w:rPr>
        <w:t xml:space="preserve"> </w:t>
      </w:r>
      <w:r w:rsidRPr="00FF5F10">
        <w:rPr>
          <w:rFonts w:asciiTheme="minorHAnsi" w:hAnsiTheme="minorHAnsi" w:cstheme="minorHAnsi"/>
          <w:b/>
          <w:i/>
          <w:spacing w:val="-1"/>
          <w:position w:val="-1"/>
          <w:sz w:val="24"/>
          <w:szCs w:val="24"/>
          <w:u w:color="000000"/>
        </w:rPr>
        <w:t>V</w:t>
      </w:r>
      <w:r w:rsidRPr="00FF5F10">
        <w:rPr>
          <w:rFonts w:asciiTheme="minorHAnsi" w:hAnsiTheme="minorHAnsi" w:cstheme="minorHAnsi"/>
          <w:b/>
          <w:i/>
          <w:position w:val="-1"/>
          <w:sz w:val="24"/>
          <w:szCs w:val="24"/>
          <w:u w:color="000000"/>
        </w:rPr>
        <w:t>it</w:t>
      </w:r>
      <w:r w:rsidRPr="00FF5F10">
        <w:rPr>
          <w:rFonts w:asciiTheme="minorHAnsi" w:hAnsiTheme="minorHAnsi" w:cstheme="minorHAnsi"/>
          <w:b/>
          <w:i/>
          <w:w w:val="99"/>
          <w:position w:val="-1"/>
          <w:sz w:val="24"/>
          <w:szCs w:val="24"/>
          <w:u w:color="000000"/>
        </w:rPr>
        <w:t>ae</w:t>
      </w:r>
    </w:p>
    <w:p w14:paraId="0EB4A30D" w14:textId="77777777" w:rsidR="00C72108" w:rsidRPr="00FF5F10" w:rsidRDefault="00C72108" w:rsidP="00FF5F1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8CAEAC5" w14:textId="77777777" w:rsidR="00FF5F10" w:rsidRPr="00FF5F10" w:rsidRDefault="00FF5F10" w:rsidP="00FF5F10">
      <w:pPr>
        <w:ind w:left="220"/>
        <w:rPr>
          <w:rFonts w:asciiTheme="minorHAnsi" w:hAnsiTheme="minorHAnsi" w:cstheme="minorHAnsi"/>
          <w:sz w:val="22"/>
          <w:szCs w:val="22"/>
        </w:rPr>
      </w:pPr>
      <w:r w:rsidRPr="00FF5F10">
        <w:rPr>
          <w:rFonts w:asciiTheme="minorHAnsi" w:hAnsiTheme="minorHAnsi" w:cstheme="minorHAnsi"/>
          <w:sz w:val="22"/>
          <w:szCs w:val="22"/>
        </w:rPr>
        <w:t>Oisin Ibarra</w:t>
      </w:r>
    </w:p>
    <w:p w14:paraId="081743C9" w14:textId="2EC7D564" w:rsidR="00C72108" w:rsidRPr="00FF5F10" w:rsidRDefault="00FF5F10" w:rsidP="00FF5F10">
      <w:pPr>
        <w:spacing w:before="2"/>
        <w:ind w:left="220" w:right="5720"/>
        <w:rPr>
          <w:rFonts w:asciiTheme="minorHAnsi" w:hAnsiTheme="minorHAnsi" w:cstheme="minorHAnsi"/>
          <w:sz w:val="22"/>
          <w:szCs w:val="22"/>
        </w:rPr>
      </w:pPr>
      <w:r w:rsidRPr="00FF5F10">
        <w:rPr>
          <w:rFonts w:asciiTheme="minorHAnsi" w:hAnsiTheme="minorHAnsi" w:cstheme="minorHAnsi"/>
          <w:b/>
          <w:i/>
          <w:sz w:val="22"/>
          <w:szCs w:val="22"/>
        </w:rPr>
        <w:t>09825107195</w:t>
      </w:r>
    </w:p>
    <w:p w14:paraId="5AEAA3E8" w14:textId="653836A1" w:rsidR="00C72108" w:rsidRPr="00FF5F10" w:rsidRDefault="00FF5F10" w:rsidP="00FF5F10">
      <w:pPr>
        <w:spacing w:before="2"/>
        <w:ind w:left="220" w:right="5720"/>
        <w:rPr>
          <w:rFonts w:asciiTheme="minorHAnsi" w:hAnsiTheme="minorHAnsi" w:cstheme="minorHAnsi"/>
          <w:sz w:val="22"/>
          <w:szCs w:val="22"/>
        </w:rPr>
      </w:pPr>
      <w:r w:rsidRPr="00FF5F10">
        <w:rPr>
          <w:rFonts w:asciiTheme="minorHAnsi" w:hAnsiTheme="minorHAnsi" w:cstheme="minorHAnsi"/>
          <w:sz w:val="22"/>
          <w:szCs w:val="22"/>
        </w:rPr>
        <w:t>oisin@gmail.com</w:t>
      </w:r>
    </w:p>
    <w:p w14:paraId="769EEDFE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4A1D2CFF" w14:textId="77777777" w:rsidR="00C72108" w:rsidRPr="00FF5F10" w:rsidRDefault="00FF5F10" w:rsidP="00FF5F10">
      <w:pPr>
        <w:spacing w:before="29"/>
        <w:ind w:left="220"/>
        <w:rPr>
          <w:rFonts w:asciiTheme="minorHAnsi" w:hAnsiTheme="minorHAnsi" w:cstheme="minorHAnsi"/>
          <w:sz w:val="22"/>
          <w:szCs w:val="22"/>
        </w:rPr>
      </w:pPr>
      <w:r w:rsidRPr="00FF5F10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FF5F10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FF5F10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FF5F10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FF5F10">
        <w:rPr>
          <w:rFonts w:asciiTheme="minorHAnsi" w:hAnsiTheme="minorHAnsi" w:cstheme="minorHAnsi"/>
          <w:b/>
          <w:i/>
          <w:spacing w:val="4"/>
          <w:sz w:val="22"/>
          <w:szCs w:val="22"/>
        </w:rPr>
        <w:t>e</w:t>
      </w:r>
      <w:r w:rsidRPr="00FF5F10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FF5F10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b/>
          <w:i/>
          <w:sz w:val="22"/>
          <w:szCs w:val="22"/>
        </w:rPr>
        <w:t>Obj</w:t>
      </w:r>
      <w:r w:rsidRPr="00FF5F10">
        <w:rPr>
          <w:rFonts w:asciiTheme="minorHAnsi" w:hAnsiTheme="minorHAnsi" w:cstheme="minorHAnsi"/>
          <w:b/>
          <w:i/>
          <w:spacing w:val="-1"/>
          <w:sz w:val="22"/>
          <w:szCs w:val="22"/>
        </w:rPr>
        <w:t>ec</w:t>
      </w:r>
      <w:r w:rsidRPr="00FF5F10">
        <w:rPr>
          <w:rFonts w:asciiTheme="minorHAnsi" w:hAnsiTheme="minorHAnsi" w:cstheme="minorHAnsi"/>
          <w:b/>
          <w:i/>
          <w:sz w:val="22"/>
          <w:szCs w:val="22"/>
        </w:rPr>
        <w:t>ti</w:t>
      </w:r>
      <w:r w:rsidRPr="00FF5F10">
        <w:rPr>
          <w:rFonts w:asciiTheme="minorHAnsi" w:hAnsiTheme="minorHAnsi" w:cstheme="minorHAnsi"/>
          <w:b/>
          <w:i/>
          <w:spacing w:val="-1"/>
          <w:sz w:val="22"/>
          <w:szCs w:val="22"/>
        </w:rPr>
        <w:t>ve</w:t>
      </w:r>
      <w:r w:rsidRPr="00FF5F10">
        <w:rPr>
          <w:rFonts w:asciiTheme="minorHAnsi" w:hAnsiTheme="minorHAnsi" w:cstheme="minorHAnsi"/>
          <w:b/>
          <w:i/>
          <w:sz w:val="22"/>
          <w:szCs w:val="22"/>
        </w:rPr>
        <w:t>:</w:t>
      </w:r>
    </w:p>
    <w:p w14:paraId="5C541910" w14:textId="77777777" w:rsidR="00C72108" w:rsidRPr="00FF5F10" w:rsidRDefault="00C72108" w:rsidP="00FF5F1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1526045" w14:textId="77777777" w:rsidR="00C72108" w:rsidRPr="00FF5F10" w:rsidRDefault="00FF5F10" w:rsidP="00FF5F10">
      <w:pPr>
        <w:ind w:left="220" w:right="389"/>
        <w:rPr>
          <w:rFonts w:asciiTheme="minorHAnsi" w:hAnsiTheme="minorHAnsi" w:cstheme="minorHAnsi"/>
          <w:sz w:val="22"/>
          <w:szCs w:val="22"/>
        </w:rPr>
      </w:pPr>
      <w:r w:rsidRPr="00FF5F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5F10">
        <w:rPr>
          <w:rFonts w:asciiTheme="minorHAnsi" w:hAnsiTheme="minorHAnsi" w:cstheme="minorHAnsi"/>
          <w:sz w:val="22"/>
          <w:szCs w:val="22"/>
        </w:rPr>
        <w:t>o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F5F1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F5F10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F5F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F5F10">
        <w:rPr>
          <w:rFonts w:asciiTheme="minorHAnsi" w:hAnsiTheme="minorHAnsi" w:cstheme="minorHAnsi"/>
          <w:sz w:val="22"/>
          <w:szCs w:val="22"/>
        </w:rPr>
        <w:t>ge</w:t>
      </w:r>
      <w:r w:rsidRPr="00FF5F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F5F10">
        <w:rPr>
          <w:rFonts w:asciiTheme="minorHAnsi" w:hAnsiTheme="minorHAnsi" w:cstheme="minorHAnsi"/>
          <w:sz w:val="22"/>
          <w:szCs w:val="22"/>
        </w:rPr>
        <w:t>y</w:t>
      </w:r>
      <w:r w:rsidRPr="00FF5F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k</w:t>
      </w:r>
      <w:r w:rsidRPr="00FF5F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F5F10">
        <w:rPr>
          <w:rFonts w:asciiTheme="minorHAnsi" w:hAnsiTheme="minorHAnsi" w:cstheme="minorHAnsi"/>
          <w:sz w:val="22"/>
          <w:szCs w:val="22"/>
        </w:rPr>
        <w:t>l</w:t>
      </w:r>
      <w:r w:rsidRPr="00FF5F10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FF5F10">
        <w:rPr>
          <w:rFonts w:asciiTheme="minorHAnsi" w:hAnsiTheme="minorHAnsi" w:cstheme="minorHAnsi"/>
          <w:sz w:val="22"/>
          <w:szCs w:val="22"/>
        </w:rPr>
        <w:t>s</w:t>
      </w:r>
      <w:r w:rsidRPr="00FF5F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FF5F10">
        <w:rPr>
          <w:rFonts w:asciiTheme="minorHAnsi" w:hAnsiTheme="minorHAnsi" w:cstheme="minorHAnsi"/>
          <w:sz w:val="22"/>
          <w:szCs w:val="22"/>
        </w:rPr>
        <w:t>f</w:t>
      </w:r>
      <w:r w:rsidRPr="00FF5F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F5F10">
        <w:rPr>
          <w:rFonts w:asciiTheme="minorHAnsi" w:hAnsiTheme="minorHAnsi" w:cstheme="minorHAnsi"/>
          <w:sz w:val="22"/>
          <w:szCs w:val="22"/>
        </w:rPr>
        <w:t>u</w:t>
      </w:r>
      <w:r w:rsidRPr="00FF5F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F5F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F5F10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F5F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F5F10">
        <w:rPr>
          <w:rFonts w:asciiTheme="minorHAnsi" w:hAnsiTheme="minorHAnsi" w:cstheme="minorHAnsi"/>
          <w:sz w:val="22"/>
          <w:szCs w:val="22"/>
        </w:rPr>
        <w:t>,</w:t>
      </w:r>
      <w:r w:rsidRPr="00FF5F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F5F10">
        <w:rPr>
          <w:rFonts w:asciiTheme="minorHAnsi" w:hAnsiTheme="minorHAnsi" w:cstheme="minorHAnsi"/>
          <w:spacing w:val="-5"/>
          <w:sz w:val="22"/>
          <w:szCs w:val="22"/>
        </w:rPr>
        <w:t>x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F5F10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F5F10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F5F10">
        <w:rPr>
          <w:rFonts w:asciiTheme="minorHAnsi" w:hAnsiTheme="minorHAnsi" w:cstheme="minorHAnsi"/>
          <w:sz w:val="22"/>
          <w:szCs w:val="22"/>
        </w:rPr>
        <w:t>n</w:t>
      </w:r>
      <w:r w:rsidRPr="00FF5F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F5F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F5F10">
        <w:rPr>
          <w:rFonts w:asciiTheme="minorHAnsi" w:hAnsiTheme="minorHAnsi" w:cstheme="minorHAnsi"/>
          <w:sz w:val="22"/>
          <w:szCs w:val="22"/>
        </w:rPr>
        <w:t xml:space="preserve">d 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F5F10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FF5F10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F5F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F5F10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F5F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F5F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F5F10">
        <w:rPr>
          <w:rFonts w:asciiTheme="minorHAnsi" w:hAnsiTheme="minorHAnsi" w:cstheme="minorHAnsi"/>
          <w:sz w:val="22"/>
          <w:szCs w:val="22"/>
        </w:rPr>
        <w:t>l</w:t>
      </w:r>
      <w:r w:rsidRPr="00FF5F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F5F10">
        <w:rPr>
          <w:rFonts w:asciiTheme="minorHAnsi" w:hAnsiTheme="minorHAnsi" w:cstheme="minorHAnsi"/>
          <w:sz w:val="22"/>
          <w:szCs w:val="22"/>
        </w:rPr>
        <w:t>ws</w:t>
      </w:r>
      <w:r w:rsidRPr="00FF5F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F5F10">
        <w:rPr>
          <w:rFonts w:asciiTheme="minorHAnsi" w:hAnsiTheme="minorHAnsi" w:cstheme="minorHAnsi"/>
          <w:sz w:val="22"/>
          <w:szCs w:val="22"/>
        </w:rPr>
        <w:t>o</w:t>
      </w:r>
      <w:r w:rsidRPr="00FF5F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F5F10">
        <w:rPr>
          <w:rFonts w:asciiTheme="minorHAnsi" w:hAnsiTheme="minorHAnsi" w:cstheme="minorHAnsi"/>
          <w:spacing w:val="-3"/>
          <w:sz w:val="22"/>
          <w:szCs w:val="22"/>
        </w:rPr>
        <w:t>ff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F5F10">
        <w:rPr>
          <w:rFonts w:asciiTheme="minorHAnsi" w:hAnsiTheme="minorHAnsi" w:cstheme="minorHAnsi"/>
          <w:sz w:val="22"/>
          <w:szCs w:val="22"/>
        </w:rPr>
        <w:t xml:space="preserve">r 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F5F10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F5F10">
        <w:rPr>
          <w:rFonts w:asciiTheme="minorHAnsi" w:hAnsiTheme="minorHAnsi" w:cstheme="minorHAnsi"/>
          <w:sz w:val="22"/>
          <w:szCs w:val="22"/>
        </w:rPr>
        <w:t>e</w:t>
      </w:r>
      <w:r w:rsidRPr="00FF5F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F5F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F5F10">
        <w:rPr>
          <w:rFonts w:asciiTheme="minorHAnsi" w:hAnsiTheme="minorHAnsi" w:cstheme="minorHAnsi"/>
          <w:sz w:val="22"/>
          <w:szCs w:val="22"/>
        </w:rPr>
        <w:t xml:space="preserve">t </w:t>
      </w:r>
      <w:r w:rsidRPr="00FF5F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F5F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F5F10">
        <w:rPr>
          <w:rFonts w:asciiTheme="minorHAnsi" w:hAnsiTheme="minorHAnsi" w:cstheme="minorHAnsi"/>
          <w:sz w:val="22"/>
          <w:szCs w:val="22"/>
        </w:rPr>
        <w:t>v</w:t>
      </w:r>
      <w:r w:rsidRPr="00FF5F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F5F10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F5F10">
        <w:rPr>
          <w:rFonts w:asciiTheme="minorHAnsi" w:hAnsiTheme="minorHAnsi" w:cstheme="minorHAnsi"/>
          <w:sz w:val="22"/>
          <w:szCs w:val="22"/>
        </w:rPr>
        <w:t>s</w:t>
      </w:r>
      <w:r w:rsidRPr="00FF5F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z w:val="22"/>
          <w:szCs w:val="22"/>
        </w:rPr>
        <w:t>to</w:t>
      </w:r>
      <w:r w:rsidRPr="00FF5F1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F5F10">
        <w:rPr>
          <w:rFonts w:asciiTheme="minorHAnsi" w:hAnsiTheme="minorHAnsi" w:cstheme="minorHAnsi"/>
          <w:sz w:val="22"/>
          <w:szCs w:val="22"/>
        </w:rPr>
        <w:t>y</w:t>
      </w:r>
      <w:r w:rsidRPr="00FF5F1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F5F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FF5F10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F5F10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FF5F1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F5F10">
        <w:rPr>
          <w:rFonts w:asciiTheme="minorHAnsi" w:hAnsiTheme="minorHAnsi" w:cstheme="minorHAnsi"/>
          <w:sz w:val="22"/>
          <w:szCs w:val="22"/>
        </w:rPr>
        <w:t>r</w:t>
      </w:r>
      <w:r w:rsidRPr="00FF5F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F5F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F5F10">
        <w:rPr>
          <w:rFonts w:asciiTheme="minorHAnsi" w:hAnsiTheme="minorHAnsi" w:cstheme="minorHAnsi"/>
          <w:sz w:val="22"/>
          <w:szCs w:val="22"/>
        </w:rPr>
        <w:t>g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F5F10">
        <w:rPr>
          <w:rFonts w:asciiTheme="minorHAnsi" w:hAnsiTheme="minorHAnsi" w:cstheme="minorHAnsi"/>
          <w:sz w:val="22"/>
          <w:szCs w:val="22"/>
        </w:rPr>
        <w:t>n</w:t>
      </w:r>
      <w:r w:rsidRPr="00FF5F10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F5F10">
        <w:rPr>
          <w:rFonts w:asciiTheme="minorHAnsi" w:hAnsiTheme="minorHAnsi" w:cstheme="minorHAnsi"/>
          <w:spacing w:val="4"/>
          <w:sz w:val="22"/>
          <w:szCs w:val="22"/>
        </w:rPr>
        <w:t>z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F5F10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F5F10">
        <w:rPr>
          <w:rFonts w:asciiTheme="minorHAnsi" w:hAnsiTheme="minorHAnsi" w:cstheme="minorHAnsi"/>
          <w:sz w:val="22"/>
          <w:szCs w:val="22"/>
        </w:rPr>
        <w:t>n</w:t>
      </w:r>
      <w:r w:rsidRPr="00FF5F1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F5F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F5F10">
        <w:rPr>
          <w:rFonts w:asciiTheme="minorHAnsi" w:hAnsiTheme="minorHAnsi" w:cstheme="minorHAnsi"/>
          <w:sz w:val="22"/>
          <w:szCs w:val="22"/>
        </w:rPr>
        <w:t xml:space="preserve">d </w:t>
      </w:r>
      <w:r w:rsidRPr="00FF5F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FF5F10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F5F10">
        <w:rPr>
          <w:rFonts w:asciiTheme="minorHAnsi" w:hAnsiTheme="minorHAnsi" w:cstheme="minorHAnsi"/>
          <w:sz w:val="22"/>
          <w:szCs w:val="22"/>
        </w:rPr>
        <w:t>h</w:t>
      </w:r>
      <w:r w:rsidRPr="00FF5F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F5F1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F5F10">
        <w:rPr>
          <w:rFonts w:asciiTheme="minorHAnsi" w:hAnsiTheme="minorHAnsi" w:cstheme="minorHAnsi"/>
          <w:sz w:val="22"/>
          <w:szCs w:val="22"/>
        </w:rPr>
        <w:t>w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F5F1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F5F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FF5F10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F5F10">
        <w:rPr>
          <w:rFonts w:asciiTheme="minorHAnsi" w:hAnsiTheme="minorHAnsi" w:cstheme="minorHAnsi"/>
          <w:sz w:val="22"/>
          <w:szCs w:val="22"/>
        </w:rPr>
        <w:t>s</w:t>
      </w:r>
      <w:r w:rsidRPr="00FF5F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F5F10">
        <w:rPr>
          <w:rFonts w:asciiTheme="minorHAnsi" w:hAnsiTheme="minorHAnsi" w:cstheme="minorHAnsi"/>
          <w:sz w:val="22"/>
          <w:szCs w:val="22"/>
        </w:rPr>
        <w:t>n</w:t>
      </w:r>
      <w:r w:rsidRPr="00FF5F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z w:val="22"/>
          <w:szCs w:val="22"/>
        </w:rPr>
        <w:t>p</w:t>
      </w:r>
      <w:r w:rsidRPr="00FF5F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FF5F10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FF5F10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F5F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F5F10">
        <w:rPr>
          <w:rFonts w:asciiTheme="minorHAnsi" w:hAnsiTheme="minorHAnsi" w:cstheme="minorHAnsi"/>
          <w:sz w:val="22"/>
          <w:szCs w:val="22"/>
        </w:rPr>
        <w:t>l</w:t>
      </w:r>
      <w:r w:rsidRPr="00FF5F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z w:val="22"/>
          <w:szCs w:val="22"/>
        </w:rPr>
        <w:t>li</w:t>
      </w:r>
      <w:r w:rsidRPr="00FF5F10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F5F10">
        <w:rPr>
          <w:rFonts w:asciiTheme="minorHAnsi" w:hAnsiTheme="minorHAnsi" w:cstheme="minorHAnsi"/>
          <w:sz w:val="22"/>
          <w:szCs w:val="22"/>
        </w:rPr>
        <w:t>.</w:t>
      </w:r>
    </w:p>
    <w:p w14:paraId="7043E84B" w14:textId="77777777" w:rsidR="00C72108" w:rsidRPr="00FF5F10" w:rsidRDefault="00C72108" w:rsidP="00FF5F1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45CF5A0" w14:textId="77777777" w:rsidR="00FF5F10" w:rsidRDefault="00FF5F10" w:rsidP="00FF5F10">
      <w:pPr>
        <w:ind w:left="220" w:right="4149"/>
        <w:rPr>
          <w:rFonts w:ascii="Calibri" w:hAnsi="Calibri" w:cs="Calibri"/>
          <w:sz w:val="22"/>
          <w:szCs w:val="22"/>
        </w:rPr>
      </w:pPr>
      <w:r w:rsidRPr="00FF5F10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FF5F10">
        <w:rPr>
          <w:rFonts w:asciiTheme="minorHAnsi" w:hAnsiTheme="minorHAnsi" w:cstheme="minorHAnsi"/>
          <w:i/>
          <w:sz w:val="22"/>
          <w:szCs w:val="22"/>
        </w:rPr>
        <w:t xml:space="preserve">ame                         </w:t>
      </w:r>
      <w:r w:rsidRPr="00FF5F10">
        <w:rPr>
          <w:rFonts w:asciiTheme="minorHAnsi" w:hAnsiTheme="minorHAnsi" w:cstheme="minorHAnsi"/>
          <w:i/>
          <w:sz w:val="22"/>
          <w:szCs w:val="22"/>
        </w:rPr>
        <w:tab/>
      </w:r>
      <w:r w:rsidRPr="00FF5F10">
        <w:rPr>
          <w:rFonts w:asciiTheme="minorHAnsi" w:hAnsiTheme="minorHAnsi" w:cstheme="minorHAnsi"/>
          <w:i/>
          <w:spacing w:val="36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z w:val="22"/>
          <w:szCs w:val="22"/>
        </w:rPr>
        <w:t xml:space="preserve">:         </w:t>
      </w:r>
      <w:r w:rsidRPr="00FF5F10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Oisin Ibarra</w:t>
      </w:r>
    </w:p>
    <w:p w14:paraId="78336C0B" w14:textId="1D47C408" w:rsidR="00C72108" w:rsidRPr="00FF5F10" w:rsidRDefault="00FF5F10" w:rsidP="00FF5F10">
      <w:pPr>
        <w:ind w:left="220" w:right="4149"/>
        <w:rPr>
          <w:rFonts w:asciiTheme="minorHAnsi" w:hAnsiTheme="minorHAnsi" w:cstheme="minorHAnsi"/>
          <w:sz w:val="22"/>
          <w:szCs w:val="22"/>
        </w:rPr>
      </w:pPr>
      <w:r w:rsidRPr="00FF5F10">
        <w:rPr>
          <w:rFonts w:asciiTheme="minorHAnsi" w:hAnsiTheme="minorHAnsi" w:cstheme="minorHAnsi"/>
          <w:i/>
          <w:sz w:val="22"/>
          <w:szCs w:val="22"/>
        </w:rPr>
        <w:t>of</w:t>
      </w:r>
      <w:r w:rsidRPr="00FF5F1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FF5F10">
        <w:rPr>
          <w:rFonts w:asciiTheme="minorHAnsi" w:hAnsiTheme="minorHAnsi" w:cstheme="minorHAnsi"/>
          <w:i/>
          <w:sz w:val="22"/>
          <w:szCs w:val="22"/>
        </w:rPr>
        <w:t>i</w:t>
      </w:r>
      <w:r w:rsidRPr="00FF5F10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FF5F10">
        <w:rPr>
          <w:rFonts w:asciiTheme="minorHAnsi" w:hAnsiTheme="minorHAnsi" w:cstheme="minorHAnsi"/>
          <w:i/>
          <w:sz w:val="22"/>
          <w:szCs w:val="22"/>
        </w:rPr>
        <w:t xml:space="preserve">th             </w:t>
      </w:r>
      <w:r w:rsidRPr="00FF5F10">
        <w:rPr>
          <w:rFonts w:asciiTheme="minorHAnsi" w:hAnsiTheme="minorHAnsi" w:cstheme="minorHAnsi"/>
          <w:i/>
          <w:sz w:val="22"/>
          <w:szCs w:val="22"/>
        </w:rPr>
        <w:tab/>
      </w:r>
      <w:r w:rsidRPr="00FF5F10">
        <w:rPr>
          <w:rFonts w:asciiTheme="minorHAnsi" w:hAnsiTheme="minorHAnsi" w:cstheme="minorHAnsi"/>
          <w:i/>
          <w:spacing w:val="50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z w:val="22"/>
          <w:szCs w:val="22"/>
        </w:rPr>
        <w:t xml:space="preserve">:         </w:t>
      </w:r>
      <w:r w:rsidRPr="00FF5F10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z w:val="22"/>
          <w:szCs w:val="22"/>
        </w:rPr>
        <w:t>21</w:t>
      </w:r>
      <w:r w:rsidRPr="00FF5F10">
        <w:rPr>
          <w:rFonts w:asciiTheme="minorHAnsi" w:hAnsiTheme="minorHAnsi" w:cstheme="minorHAnsi"/>
          <w:spacing w:val="-4"/>
          <w:position w:val="11"/>
          <w:sz w:val="22"/>
          <w:szCs w:val="22"/>
        </w:rPr>
        <w:t>s</w:t>
      </w:r>
      <w:r w:rsidRPr="00FF5F10">
        <w:rPr>
          <w:rFonts w:asciiTheme="minorHAnsi" w:hAnsiTheme="minorHAnsi" w:cstheme="minorHAnsi"/>
          <w:position w:val="11"/>
          <w:sz w:val="22"/>
          <w:szCs w:val="22"/>
        </w:rPr>
        <w:t>t</w:t>
      </w:r>
      <w:r w:rsidRPr="00FF5F10">
        <w:rPr>
          <w:rFonts w:asciiTheme="minorHAnsi" w:hAnsiTheme="minorHAnsi" w:cstheme="minorHAnsi"/>
          <w:spacing w:val="18"/>
          <w:position w:val="11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z w:val="22"/>
          <w:szCs w:val="22"/>
        </w:rPr>
        <w:t>O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to</w:t>
      </w:r>
      <w:r w:rsidRPr="00FF5F10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F5F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F5F10">
        <w:rPr>
          <w:rFonts w:asciiTheme="minorHAnsi" w:hAnsiTheme="minorHAnsi" w:cstheme="minorHAnsi"/>
          <w:sz w:val="22"/>
          <w:szCs w:val="22"/>
        </w:rPr>
        <w:t>,</w:t>
      </w:r>
      <w:r w:rsidRPr="00FF5F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z w:val="22"/>
          <w:szCs w:val="22"/>
        </w:rPr>
        <w:t>1981</w:t>
      </w:r>
    </w:p>
    <w:p w14:paraId="085D0250" w14:textId="21A3939A" w:rsidR="00C72108" w:rsidRPr="00FF5F10" w:rsidRDefault="00FF5F10" w:rsidP="00FF5F10">
      <w:pPr>
        <w:ind w:left="220"/>
        <w:rPr>
          <w:rFonts w:asciiTheme="minorHAnsi" w:hAnsiTheme="minorHAnsi" w:cstheme="minorHAnsi"/>
          <w:sz w:val="22"/>
          <w:szCs w:val="22"/>
        </w:rPr>
      </w:pPr>
      <w:r w:rsidRPr="00FF5F10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FF5F10">
        <w:rPr>
          <w:rFonts w:asciiTheme="minorHAnsi" w:hAnsiTheme="minorHAnsi" w:cstheme="minorHAnsi"/>
          <w:i/>
          <w:sz w:val="22"/>
          <w:szCs w:val="22"/>
        </w:rPr>
        <w:t>a</w:t>
      </w:r>
      <w:r w:rsidRPr="00FF5F10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FF5F10">
        <w:rPr>
          <w:rFonts w:asciiTheme="minorHAnsi" w:hAnsiTheme="minorHAnsi" w:cstheme="minorHAnsi"/>
          <w:i/>
          <w:sz w:val="22"/>
          <w:szCs w:val="22"/>
        </w:rPr>
        <w:t>ital</w:t>
      </w:r>
      <w:r w:rsidRPr="00FF5F10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i/>
          <w:sz w:val="22"/>
          <w:szCs w:val="22"/>
        </w:rPr>
        <w:t xml:space="preserve">Status          </w:t>
      </w:r>
      <w:r w:rsidRPr="00FF5F10">
        <w:rPr>
          <w:rFonts w:asciiTheme="minorHAnsi" w:hAnsiTheme="minorHAnsi" w:cstheme="minorHAnsi"/>
          <w:i/>
          <w:sz w:val="22"/>
          <w:szCs w:val="22"/>
        </w:rPr>
        <w:tab/>
      </w:r>
      <w:r w:rsidRPr="00FF5F10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i/>
          <w:spacing w:val="52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z w:val="22"/>
          <w:szCs w:val="22"/>
        </w:rPr>
        <w:t xml:space="preserve">:         </w:t>
      </w:r>
      <w:r w:rsidRPr="00FF5F10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F5F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F5F10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F5F10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F5F10">
        <w:rPr>
          <w:rFonts w:asciiTheme="minorHAnsi" w:hAnsiTheme="minorHAnsi" w:cstheme="minorHAnsi"/>
          <w:sz w:val="22"/>
          <w:szCs w:val="22"/>
        </w:rPr>
        <w:t>d</w:t>
      </w:r>
    </w:p>
    <w:p w14:paraId="543EBE63" w14:textId="13398B59" w:rsidR="00C72108" w:rsidRPr="00FF5F10" w:rsidRDefault="00FF5F10" w:rsidP="00FF5F10">
      <w:pPr>
        <w:ind w:left="220"/>
        <w:rPr>
          <w:rFonts w:asciiTheme="minorHAnsi" w:hAnsiTheme="minorHAnsi" w:cstheme="minorHAnsi"/>
          <w:sz w:val="22"/>
          <w:szCs w:val="22"/>
        </w:rPr>
      </w:pPr>
      <w:r w:rsidRPr="00FF5F10">
        <w:rPr>
          <w:rFonts w:asciiTheme="minorHAnsi" w:hAnsiTheme="minorHAnsi" w:cstheme="minorHAnsi"/>
          <w:i/>
          <w:sz w:val="22"/>
          <w:szCs w:val="22"/>
        </w:rPr>
        <w:t>Hom</w:t>
      </w:r>
      <w:r w:rsidRPr="00FF5F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F5F10">
        <w:rPr>
          <w:rFonts w:asciiTheme="minorHAnsi" w:hAnsiTheme="minorHAnsi" w:cstheme="minorHAnsi"/>
          <w:i/>
          <w:sz w:val="22"/>
          <w:szCs w:val="22"/>
        </w:rPr>
        <w:t>t</w:t>
      </w:r>
      <w:r w:rsidRPr="00FF5F10">
        <w:rPr>
          <w:rFonts w:asciiTheme="minorHAnsi" w:hAnsiTheme="minorHAnsi" w:cstheme="minorHAnsi"/>
          <w:i/>
          <w:spacing w:val="5"/>
          <w:sz w:val="22"/>
          <w:szCs w:val="22"/>
        </w:rPr>
        <w:t>o</w:t>
      </w:r>
      <w:r w:rsidRPr="00FF5F1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FF5F10">
        <w:rPr>
          <w:rFonts w:asciiTheme="minorHAnsi" w:hAnsiTheme="minorHAnsi" w:cstheme="minorHAnsi"/>
          <w:i/>
          <w:sz w:val="22"/>
          <w:szCs w:val="22"/>
        </w:rPr>
        <w:t xml:space="preserve">n                </w:t>
      </w:r>
      <w:r w:rsidRPr="00FF5F10">
        <w:rPr>
          <w:rFonts w:asciiTheme="minorHAnsi" w:hAnsiTheme="minorHAnsi" w:cstheme="minorHAnsi"/>
          <w:i/>
          <w:sz w:val="22"/>
          <w:szCs w:val="22"/>
        </w:rPr>
        <w:tab/>
      </w:r>
      <w:r w:rsidRPr="00FF5F10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z w:val="22"/>
          <w:szCs w:val="22"/>
        </w:rPr>
        <w:t xml:space="preserve">:         </w:t>
      </w:r>
      <w:r w:rsidRPr="00FF5F10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z w:val="22"/>
          <w:szCs w:val="22"/>
        </w:rPr>
        <w:t>Ah</w:t>
      </w:r>
      <w:r w:rsidRPr="00FF5F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F5F10">
        <w:rPr>
          <w:rFonts w:asciiTheme="minorHAnsi" w:hAnsiTheme="minorHAnsi" w:cstheme="minorHAnsi"/>
          <w:sz w:val="22"/>
          <w:szCs w:val="22"/>
        </w:rPr>
        <w:t>d</w:t>
      </w:r>
      <w:r w:rsidRPr="00FF5F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F5F10">
        <w:rPr>
          <w:rFonts w:asciiTheme="minorHAnsi" w:hAnsiTheme="minorHAnsi" w:cstheme="minorHAnsi"/>
          <w:sz w:val="22"/>
          <w:szCs w:val="22"/>
        </w:rPr>
        <w:t>b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F5F10">
        <w:rPr>
          <w:rFonts w:asciiTheme="minorHAnsi" w:hAnsiTheme="minorHAnsi" w:cstheme="minorHAnsi"/>
          <w:sz w:val="22"/>
          <w:szCs w:val="22"/>
        </w:rPr>
        <w:t>d,</w:t>
      </w:r>
      <w:r w:rsidRPr="00FF5F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z w:val="22"/>
          <w:szCs w:val="22"/>
        </w:rPr>
        <w:t>G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F5F10">
        <w:rPr>
          <w:rFonts w:asciiTheme="minorHAnsi" w:hAnsiTheme="minorHAnsi" w:cstheme="minorHAnsi"/>
          <w:spacing w:val="-9"/>
          <w:sz w:val="22"/>
          <w:szCs w:val="22"/>
        </w:rPr>
        <w:t>j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F5F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F5F10">
        <w:rPr>
          <w:rFonts w:asciiTheme="minorHAnsi" w:hAnsiTheme="minorHAnsi" w:cstheme="minorHAnsi"/>
          <w:sz w:val="22"/>
          <w:szCs w:val="22"/>
        </w:rPr>
        <w:t>t</w:t>
      </w:r>
    </w:p>
    <w:p w14:paraId="061AAB78" w14:textId="2DD659A3" w:rsidR="00C72108" w:rsidRPr="00FF5F10" w:rsidRDefault="00FF5F10" w:rsidP="00FF5F10">
      <w:pPr>
        <w:ind w:left="220"/>
        <w:rPr>
          <w:rFonts w:asciiTheme="minorHAnsi" w:hAnsiTheme="minorHAnsi" w:cstheme="minorHAnsi"/>
          <w:sz w:val="22"/>
          <w:szCs w:val="22"/>
        </w:rPr>
      </w:pPr>
      <w:r w:rsidRPr="00FF5F10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Pr</w: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>o</w:t>
      </w:r>
      <w:r w:rsidRPr="00FF5F10">
        <w:rPr>
          <w:rFonts w:asciiTheme="minorHAnsi" w:hAnsiTheme="minorHAnsi" w:cstheme="minorHAnsi"/>
          <w:i/>
          <w:spacing w:val="5"/>
          <w:position w:val="-1"/>
          <w:sz w:val="22"/>
          <w:szCs w:val="22"/>
        </w:rPr>
        <w:t>f</w: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>.</w:t>
      </w:r>
      <w:r w:rsidRPr="00FF5F10">
        <w:rPr>
          <w:rFonts w:asciiTheme="minorHAnsi" w:hAnsiTheme="minorHAnsi" w:cstheme="minorHAnsi"/>
          <w:i/>
          <w:spacing w:val="58"/>
          <w:position w:val="-1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E</w:t>
      </w:r>
      <w:r w:rsidRPr="00FF5F10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x</w: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>p</w:t>
      </w:r>
      <w:r w:rsidRPr="00FF5F10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FF5F10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r</w: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>i</w:t>
      </w:r>
      <w:r w:rsidRPr="00FF5F10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>n</w:t>
      </w:r>
      <w:r w:rsidRPr="00FF5F10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</w: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 xml:space="preserve">e      </w: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ab/>
      </w:r>
      <w:r w:rsidRPr="00FF5F10">
        <w:rPr>
          <w:rFonts w:asciiTheme="minorHAnsi" w:hAnsiTheme="minorHAnsi" w:cstheme="minorHAnsi"/>
          <w:i/>
          <w:spacing w:val="48"/>
          <w:position w:val="-1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position w:val="-1"/>
          <w:sz w:val="22"/>
          <w:szCs w:val="22"/>
        </w:rPr>
        <w:t>:</w:t>
      </w:r>
    </w:p>
    <w:p w14:paraId="4830C35B" w14:textId="77777777" w:rsidR="00C72108" w:rsidRPr="00FF5F10" w:rsidRDefault="00C72108" w:rsidP="00FF5F10">
      <w:pPr>
        <w:spacing w:before="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2"/>
        <w:gridCol w:w="1853"/>
        <w:gridCol w:w="1565"/>
        <w:gridCol w:w="1670"/>
        <w:gridCol w:w="2491"/>
      </w:tblGrid>
      <w:tr w:rsidR="00C72108" w:rsidRPr="00FF5F10" w14:paraId="06C871FF" w14:textId="77777777">
        <w:trPr>
          <w:trHeight w:hRule="exact" w:val="286"/>
        </w:trPr>
        <w:tc>
          <w:tcPr>
            <w:tcW w:w="12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C34CB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Y</w:t>
            </w:r>
            <w:r w:rsidRPr="00FF5F10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e</w:t>
            </w: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ar</w:t>
            </w:r>
          </w:p>
        </w:tc>
        <w:tc>
          <w:tcPr>
            <w:tcW w:w="18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627CA5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O</w:t>
            </w:r>
            <w:r w:rsidRPr="00FF5F10">
              <w:rPr>
                <w:rFonts w:asciiTheme="minorHAnsi" w:hAnsiTheme="minorHAnsi" w:cstheme="minorHAnsi"/>
                <w:b/>
                <w:spacing w:val="-6"/>
                <w:sz w:val="22"/>
                <w:szCs w:val="22"/>
                <w:u w:color="000000"/>
              </w:rPr>
              <w:t>r</w:t>
            </w: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ga</w:t>
            </w:r>
            <w:r w:rsidRPr="00FF5F10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n</w:t>
            </w:r>
            <w:r w:rsidRPr="00FF5F10">
              <w:rPr>
                <w:rFonts w:asciiTheme="minorHAnsi" w:hAnsiTheme="minorHAnsi" w:cstheme="minorHAnsi"/>
                <w:b/>
                <w:spacing w:val="5"/>
                <w:sz w:val="22"/>
                <w:szCs w:val="22"/>
                <w:u w:color="000000"/>
              </w:rPr>
              <w:t>i</w:t>
            </w:r>
            <w:r w:rsidRPr="00FF5F10">
              <w:rPr>
                <w:rFonts w:asciiTheme="minorHAnsi" w:hAnsiTheme="minorHAnsi" w:cstheme="minorHAnsi"/>
                <w:b/>
                <w:spacing w:val="-6"/>
                <w:sz w:val="22"/>
                <w:szCs w:val="22"/>
                <w:u w:color="000000"/>
              </w:rPr>
              <w:t>z</w:t>
            </w: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a</w:t>
            </w:r>
            <w:r w:rsidRPr="00FF5F10">
              <w:rPr>
                <w:rFonts w:asciiTheme="minorHAnsi" w:hAnsiTheme="minorHAnsi" w:cstheme="minorHAnsi"/>
                <w:b/>
                <w:spacing w:val="2"/>
                <w:sz w:val="22"/>
                <w:szCs w:val="22"/>
                <w:u w:color="000000"/>
              </w:rPr>
              <w:t>t</w:t>
            </w: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ion</w:t>
            </w:r>
          </w:p>
        </w:tc>
        <w:tc>
          <w:tcPr>
            <w:tcW w:w="15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5484F5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D</w:t>
            </w:r>
            <w:r w:rsidRPr="00FF5F10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u</w:t>
            </w:r>
            <w:r w:rsidRPr="00FF5F10">
              <w:rPr>
                <w:rFonts w:asciiTheme="minorHAnsi" w:hAnsiTheme="minorHAnsi" w:cstheme="minorHAnsi"/>
                <w:b/>
                <w:spacing w:val="-6"/>
                <w:sz w:val="22"/>
                <w:szCs w:val="22"/>
                <w:u w:color="000000"/>
              </w:rPr>
              <w:t>r</w:t>
            </w: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a</w:t>
            </w:r>
            <w:r w:rsidRPr="00FF5F10">
              <w:rPr>
                <w:rFonts w:asciiTheme="minorHAnsi" w:hAnsiTheme="minorHAnsi" w:cstheme="minorHAnsi"/>
                <w:b/>
                <w:spacing w:val="2"/>
                <w:sz w:val="22"/>
                <w:szCs w:val="22"/>
                <w:u w:color="000000"/>
              </w:rPr>
              <w:t>t</w:t>
            </w: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ion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A7D7BA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Job</w:t>
            </w:r>
          </w:p>
        </w:tc>
        <w:tc>
          <w:tcPr>
            <w:tcW w:w="24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FC940C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R</w:t>
            </w:r>
            <w:r w:rsidRPr="00FF5F10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e</w:t>
            </w:r>
            <w:r w:rsidRPr="00FF5F10">
              <w:rPr>
                <w:rFonts w:asciiTheme="minorHAnsi" w:hAnsiTheme="minorHAnsi" w:cstheme="minorHAnsi"/>
                <w:b/>
                <w:spacing w:val="-3"/>
                <w:sz w:val="22"/>
                <w:szCs w:val="22"/>
                <w:u w:color="000000"/>
              </w:rPr>
              <w:t>m</w:t>
            </w:r>
            <w:r w:rsidRPr="00FF5F10">
              <w:rPr>
                <w:rFonts w:asciiTheme="minorHAnsi" w:hAnsiTheme="minorHAnsi" w:cstheme="minorHAnsi"/>
                <w:b/>
                <w:spacing w:val="5"/>
                <w:sz w:val="22"/>
                <w:szCs w:val="22"/>
                <w:u w:color="000000"/>
              </w:rPr>
              <w:t>a</w:t>
            </w:r>
            <w:r w:rsidRPr="00FF5F10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r</w:t>
            </w:r>
            <w:r w:rsidRPr="00FF5F10">
              <w:rPr>
                <w:rFonts w:asciiTheme="minorHAnsi" w:hAnsiTheme="minorHAnsi" w:cstheme="minorHAnsi"/>
                <w:b/>
                <w:spacing w:val="-3"/>
                <w:sz w:val="22"/>
                <w:szCs w:val="22"/>
                <w:u w:color="000000"/>
              </w:rPr>
              <w:t>k</w:t>
            </w: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s</w:t>
            </w:r>
          </w:p>
        </w:tc>
      </w:tr>
      <w:tr w:rsidR="00C72108" w:rsidRPr="00FF5F10" w14:paraId="7C9BE749" w14:textId="77777777">
        <w:trPr>
          <w:trHeight w:hRule="exact" w:val="276"/>
        </w:trPr>
        <w:tc>
          <w:tcPr>
            <w:tcW w:w="12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2C9EAC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73F9A8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E18BBA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5E505B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b/>
                <w:spacing w:val="2"/>
                <w:sz w:val="22"/>
                <w:szCs w:val="22"/>
                <w:u w:color="000000"/>
              </w:rPr>
              <w:t>P</w:t>
            </w:r>
            <w:r w:rsidRPr="00FF5F10">
              <w:rPr>
                <w:rFonts w:asciiTheme="minorHAnsi" w:hAnsiTheme="minorHAnsi" w:cstheme="minorHAnsi"/>
                <w:b/>
                <w:spacing w:val="-6"/>
                <w:sz w:val="22"/>
                <w:szCs w:val="22"/>
                <w:u w:color="000000"/>
              </w:rPr>
              <w:t>r</w:t>
            </w: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o</w:t>
            </w:r>
            <w:r w:rsidRPr="00FF5F10">
              <w:rPr>
                <w:rFonts w:asciiTheme="minorHAnsi" w:hAnsiTheme="minorHAnsi" w:cstheme="minorHAnsi"/>
                <w:b/>
                <w:spacing w:val="-3"/>
                <w:sz w:val="22"/>
                <w:szCs w:val="22"/>
                <w:u w:color="000000"/>
              </w:rPr>
              <w:t>f</w:t>
            </w:r>
            <w:r w:rsidRPr="00FF5F10">
              <w:rPr>
                <w:rFonts w:asciiTheme="minorHAnsi" w:hAnsiTheme="minorHAnsi" w:cstheme="minorHAnsi"/>
                <w:b/>
                <w:spacing w:val="5"/>
                <w:sz w:val="22"/>
                <w:szCs w:val="22"/>
                <w:u w:color="000000"/>
              </w:rPr>
              <w:t>i</w:t>
            </w:r>
            <w:r w:rsidRPr="00FF5F10">
              <w:rPr>
                <w:rFonts w:asciiTheme="minorHAnsi" w:hAnsiTheme="minorHAnsi" w:cstheme="minorHAnsi"/>
                <w:b/>
                <w:spacing w:val="-4"/>
                <w:sz w:val="22"/>
                <w:szCs w:val="22"/>
                <w:u w:color="000000"/>
              </w:rPr>
              <w:t>l</w:t>
            </w:r>
            <w:r w:rsidRPr="00FF5F10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e</w:t>
            </w: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/</w:t>
            </w:r>
            <w:r w:rsidRPr="00FF5F10">
              <w:rPr>
                <w:rFonts w:asciiTheme="minorHAnsi" w:hAnsiTheme="minorHAnsi" w:cstheme="minorHAnsi"/>
                <w:b/>
                <w:spacing w:val="5"/>
                <w:sz w:val="22"/>
                <w:szCs w:val="22"/>
                <w:u w:color="000000"/>
              </w:rPr>
              <w:t>A</w:t>
            </w:r>
            <w:r w:rsidRPr="00FF5F10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c</w:t>
            </w:r>
            <w:r w:rsidRPr="00FF5F10">
              <w:rPr>
                <w:rFonts w:asciiTheme="minorHAnsi" w:hAnsiTheme="minorHAnsi" w:cstheme="minorHAnsi"/>
                <w:b/>
                <w:spacing w:val="2"/>
                <w:sz w:val="22"/>
                <w:szCs w:val="22"/>
                <w:u w:color="000000"/>
              </w:rPr>
              <w:t>t</w:t>
            </w: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ivi</w:t>
            </w:r>
          </w:p>
        </w:tc>
        <w:tc>
          <w:tcPr>
            <w:tcW w:w="24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E18E87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59EC3831" w14:textId="77777777">
        <w:trPr>
          <w:trHeight w:hRule="exact" w:val="278"/>
        </w:trPr>
        <w:tc>
          <w:tcPr>
            <w:tcW w:w="12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04E09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28F17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C4890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C96B6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b/>
                <w:spacing w:val="2"/>
                <w:sz w:val="22"/>
                <w:szCs w:val="22"/>
                <w:u w:color="000000"/>
              </w:rPr>
              <w:t>t</w:t>
            </w: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y</w:t>
            </w:r>
          </w:p>
        </w:tc>
        <w:tc>
          <w:tcPr>
            <w:tcW w:w="24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29CEB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60EDB0C9" w14:textId="77777777">
        <w:trPr>
          <w:trHeight w:hRule="exact" w:val="279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634975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8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9F3296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086464A2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  <w:p w14:paraId="0E7560EA" w14:textId="77777777" w:rsidR="00C72108" w:rsidRPr="00FF5F10" w:rsidRDefault="00FF5F10" w:rsidP="00FF5F10">
            <w:pPr>
              <w:spacing w:before="2"/>
              <w:ind w:left="100" w:right="239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f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- 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f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5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139E1D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24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3A5A5B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24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D31586" w14:textId="77777777" w:rsidR="00C72108" w:rsidRPr="00FF5F10" w:rsidRDefault="00FF5F10" w:rsidP="00FF5F10">
            <w:pPr>
              <w:ind w:left="162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C72108" w:rsidRPr="00FF5F10" w14:paraId="741EB217" w14:textId="77777777">
        <w:trPr>
          <w:trHeight w:hRule="exact" w:val="276"/>
        </w:trPr>
        <w:tc>
          <w:tcPr>
            <w:tcW w:w="12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9A3F9A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2014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</w:p>
        </w:tc>
        <w:tc>
          <w:tcPr>
            <w:tcW w:w="185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2ACF4A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031751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466D55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4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81260F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6BA68380" w14:textId="77777777">
        <w:trPr>
          <w:trHeight w:hRule="exact" w:val="276"/>
        </w:trPr>
        <w:tc>
          <w:tcPr>
            <w:tcW w:w="12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8A305A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85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11BD34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384D97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A980E3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667153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427BFDE0" w14:textId="77777777">
        <w:trPr>
          <w:trHeight w:hRule="exact" w:val="1109"/>
        </w:trPr>
        <w:tc>
          <w:tcPr>
            <w:tcW w:w="12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0FA42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1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85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18961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423C2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09A70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59F79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0D14474D" w14:textId="77777777">
        <w:trPr>
          <w:trHeight w:hRule="exact" w:val="281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9C73FA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85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BE2F716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/s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 &amp;</w:t>
            </w:r>
          </w:p>
        </w:tc>
        <w:tc>
          <w:tcPr>
            <w:tcW w:w="15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2DF104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684011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4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2BAD7F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  <w:p w14:paraId="23ABB38F" w14:textId="77777777" w:rsidR="00C72108" w:rsidRPr="00FF5F10" w:rsidRDefault="00FF5F10" w:rsidP="00FF5F10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C72108" w:rsidRPr="00FF5F10" w14:paraId="45A9CA87" w14:textId="77777777">
        <w:trPr>
          <w:trHeight w:hRule="exact" w:val="276"/>
        </w:trPr>
        <w:tc>
          <w:tcPr>
            <w:tcW w:w="12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DFFF9F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2012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0262E69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5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3CF414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107C6B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24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25F1B5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0CE72809" w14:textId="77777777">
        <w:trPr>
          <w:trHeight w:hRule="exact" w:val="276"/>
        </w:trPr>
        <w:tc>
          <w:tcPr>
            <w:tcW w:w="12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DCB6DB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une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03DDD8E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06947A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1EEE54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x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</w:p>
        </w:tc>
        <w:tc>
          <w:tcPr>
            <w:tcW w:w="24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4DEA83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736484F7" w14:textId="77777777">
        <w:trPr>
          <w:trHeight w:hRule="exact" w:val="276"/>
        </w:trPr>
        <w:tc>
          <w:tcPr>
            <w:tcW w:w="12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AF798A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7A7AE56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5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6D7DC2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225A5E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4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95956D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54C6BB36" w14:textId="77777777">
        <w:trPr>
          <w:trHeight w:hRule="exact" w:val="276"/>
        </w:trPr>
        <w:tc>
          <w:tcPr>
            <w:tcW w:w="12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24DDE0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04ACA52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0406C4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287AEE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A4C863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27106FE1" w14:textId="77777777">
        <w:trPr>
          <w:trHeight w:hRule="exact" w:val="281"/>
        </w:trPr>
        <w:tc>
          <w:tcPr>
            <w:tcW w:w="12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08EA6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1608F9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N: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13520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6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W</w:t>
            </w:r>
          </w:p>
        </w:tc>
        <w:tc>
          <w:tcPr>
            <w:tcW w:w="15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632D3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C9B0D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92854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07F7714F" w14:textId="77777777">
        <w:trPr>
          <w:trHeight w:hRule="exact" w:val="281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CA0D83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8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9388C8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/s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O.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  <w:p w14:paraId="13F3091F" w14:textId="77777777" w:rsidR="00C72108" w:rsidRPr="00FF5F10" w:rsidRDefault="00FF5F10" w:rsidP="00FF5F10">
            <w:pPr>
              <w:spacing w:before="2"/>
              <w:ind w:left="100" w:right="44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5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B1A108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27BB32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24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945EA4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</w:p>
          <w:p w14:paraId="4CFFAF5D" w14:textId="77777777" w:rsidR="00C72108" w:rsidRPr="00FF5F10" w:rsidRDefault="00FF5F10" w:rsidP="00FF5F10">
            <w:pPr>
              <w:spacing w:before="2"/>
              <w:ind w:left="100" w:right="51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x 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o Op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</w:p>
        </w:tc>
      </w:tr>
      <w:tr w:rsidR="00C72108" w:rsidRPr="00FF5F10" w14:paraId="3FBC3E80" w14:textId="77777777">
        <w:trPr>
          <w:trHeight w:hRule="exact" w:val="276"/>
        </w:trPr>
        <w:tc>
          <w:tcPr>
            <w:tcW w:w="12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AC2941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2010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</w:p>
        </w:tc>
        <w:tc>
          <w:tcPr>
            <w:tcW w:w="185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5B8905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48582B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0F37F2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862575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4DBAC1A1" w14:textId="77777777">
        <w:trPr>
          <w:trHeight w:hRule="exact" w:val="557"/>
        </w:trPr>
        <w:tc>
          <w:tcPr>
            <w:tcW w:w="12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B6954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85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8AC53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BE020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601E4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24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7781C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0A30D84" w14:textId="77777777" w:rsidR="00C72108" w:rsidRPr="00FF5F10" w:rsidRDefault="00C72108" w:rsidP="00FF5F1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A4A3421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6BBEB226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0DC545AF" w14:textId="77777777" w:rsidR="00C72108" w:rsidRPr="00FF5F10" w:rsidRDefault="00FF5F10" w:rsidP="00FF5F10">
      <w:pPr>
        <w:spacing w:before="29"/>
        <w:ind w:left="4440" w:right="4445"/>
        <w:jc w:val="center"/>
        <w:rPr>
          <w:rFonts w:asciiTheme="minorHAnsi" w:hAnsiTheme="minorHAnsi" w:cstheme="minorHAnsi"/>
          <w:sz w:val="22"/>
          <w:szCs w:val="22"/>
        </w:rPr>
        <w:sectPr w:rsidR="00C72108" w:rsidRPr="00FF5F10">
          <w:pgSz w:w="12240" w:h="15840"/>
          <w:pgMar w:top="1360" w:right="1580" w:bottom="280" w:left="1580" w:header="720" w:footer="720" w:gutter="0"/>
          <w:cols w:space="720"/>
        </w:sectPr>
      </w:pPr>
      <w:r w:rsidRPr="00FF5F10">
        <w:rPr>
          <w:rFonts w:asciiTheme="minorHAnsi" w:hAnsiTheme="minorHAnsi" w:cstheme="minorHAnsi"/>
          <w:w w:val="99"/>
          <w:sz w:val="22"/>
          <w:szCs w:val="22"/>
        </w:rPr>
        <w:t>1</w:t>
      </w:r>
    </w:p>
    <w:p w14:paraId="640EF103" w14:textId="77777777" w:rsidR="00C72108" w:rsidRPr="00FF5F10" w:rsidRDefault="00C72108" w:rsidP="00FF5F10">
      <w:pPr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2"/>
        <w:gridCol w:w="1853"/>
        <w:gridCol w:w="1565"/>
        <w:gridCol w:w="1670"/>
        <w:gridCol w:w="2491"/>
      </w:tblGrid>
      <w:tr w:rsidR="00C72108" w:rsidRPr="00FF5F10" w14:paraId="505ACCA4" w14:textId="77777777">
        <w:trPr>
          <w:trHeight w:hRule="exact" w:val="281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C40E0E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000A51B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56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3CAD69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796901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233952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C72108" w:rsidRPr="00FF5F10" w14:paraId="3F61E741" w14:textId="77777777">
        <w:trPr>
          <w:trHeight w:hRule="exact" w:val="281"/>
        </w:trPr>
        <w:tc>
          <w:tcPr>
            <w:tcW w:w="12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697ED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3451C7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N: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10871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8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W</w:t>
            </w:r>
          </w:p>
        </w:tc>
        <w:tc>
          <w:tcPr>
            <w:tcW w:w="15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321E4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C1561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10ED0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71B4E714" w14:textId="77777777">
        <w:trPr>
          <w:trHeight w:hRule="exact" w:val="281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9F18DE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une</w:t>
            </w:r>
            <w:r w:rsidRPr="00FF5F10">
              <w:rPr>
                <w:rFonts w:asciiTheme="minorHAnsi" w:hAnsiTheme="minorHAnsi" w:cstheme="minorHAnsi"/>
                <w:spacing w:val="60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2012</w:t>
            </w:r>
          </w:p>
        </w:tc>
        <w:tc>
          <w:tcPr>
            <w:tcW w:w="185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2DE3A07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I(I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156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264E73A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us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40756E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24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89D32DB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ub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C72108" w:rsidRPr="00FF5F10" w14:paraId="3ACC662E" w14:textId="77777777">
        <w:trPr>
          <w:trHeight w:hRule="exact" w:val="276"/>
        </w:trPr>
        <w:tc>
          <w:tcPr>
            <w:tcW w:w="12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411DD3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C60064E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ny</w:t>
            </w:r>
          </w:p>
        </w:tc>
        <w:tc>
          <w:tcPr>
            <w:tcW w:w="15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ADEC631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F65EFF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4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4B47A81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nv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</w:tr>
      <w:tr w:rsidR="00C72108" w:rsidRPr="00FF5F10" w14:paraId="2D302326" w14:textId="77777777">
        <w:trPr>
          <w:trHeight w:hRule="exact" w:val="276"/>
        </w:trPr>
        <w:tc>
          <w:tcPr>
            <w:tcW w:w="12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E78B8D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85810E9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15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58D775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F27FD0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C22C6C5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&amp;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</w:p>
        </w:tc>
      </w:tr>
      <w:tr w:rsidR="00C72108" w:rsidRPr="00FF5F10" w14:paraId="41BFC070" w14:textId="77777777">
        <w:trPr>
          <w:trHeight w:hRule="exact" w:val="276"/>
        </w:trPr>
        <w:tc>
          <w:tcPr>
            <w:tcW w:w="12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AC1296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F5DD132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)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15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D2F4C4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A8DDC7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F50970E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C72108" w:rsidRPr="00FF5F10" w14:paraId="3FB4E8CA" w14:textId="77777777">
        <w:trPr>
          <w:trHeight w:hRule="exact" w:val="276"/>
        </w:trPr>
        <w:tc>
          <w:tcPr>
            <w:tcW w:w="12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446660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BC5C0A3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C7C04C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CD139A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19D042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1D3BDFFE" w14:textId="77777777">
        <w:trPr>
          <w:trHeight w:hRule="exact" w:val="281"/>
        </w:trPr>
        <w:tc>
          <w:tcPr>
            <w:tcW w:w="12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53760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E4EDC7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5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8293F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73CFD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9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FA167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2CDE2841" w14:textId="77777777">
        <w:trPr>
          <w:trHeight w:hRule="exact" w:val="281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D0CDF2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il</w:t>
            </w:r>
            <w:r w:rsidRPr="00FF5F10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2007</w:t>
            </w:r>
          </w:p>
        </w:tc>
        <w:tc>
          <w:tcPr>
            <w:tcW w:w="185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1DA9B44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56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A8331FC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us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6213F7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24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48C13BE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ub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C72108" w:rsidRPr="00FF5F10" w14:paraId="4C4EDA9B" w14:textId="77777777">
        <w:trPr>
          <w:trHeight w:hRule="exact" w:val="276"/>
        </w:trPr>
        <w:tc>
          <w:tcPr>
            <w:tcW w:w="12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1BB235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347F016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-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5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9D26544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783C36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4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4EC6797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)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C72108" w:rsidRPr="00FF5F10" w14:paraId="3FA2FFC5" w14:textId="77777777">
        <w:trPr>
          <w:trHeight w:hRule="exact" w:val="276"/>
        </w:trPr>
        <w:tc>
          <w:tcPr>
            <w:tcW w:w="12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825427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87417D1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15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8C26A1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56BF06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8F2A4A3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x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43FFE880" w14:textId="77777777">
        <w:trPr>
          <w:trHeight w:hRule="exact" w:val="281"/>
        </w:trPr>
        <w:tc>
          <w:tcPr>
            <w:tcW w:w="12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3AFA6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A48F4A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5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19F64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0AE1C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9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85830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723BB02F" w14:textId="77777777">
        <w:trPr>
          <w:trHeight w:hRule="exact" w:val="281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B87623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il</w:t>
            </w:r>
            <w:r w:rsidRPr="00FF5F10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2007</w:t>
            </w:r>
          </w:p>
        </w:tc>
        <w:tc>
          <w:tcPr>
            <w:tcW w:w="185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3D0EC5F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156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108B80E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us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689A5C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24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9A8F7EA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ub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</w:tr>
      <w:tr w:rsidR="00C72108" w:rsidRPr="00FF5F10" w14:paraId="2AE5D9FF" w14:textId="77777777">
        <w:trPr>
          <w:trHeight w:hRule="exact" w:val="276"/>
        </w:trPr>
        <w:tc>
          <w:tcPr>
            <w:tcW w:w="12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6E2F5A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BF70E29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5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FE73CE5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517FCB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4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44735C0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56119966" w14:textId="77777777">
        <w:trPr>
          <w:trHeight w:hRule="exact" w:val="276"/>
        </w:trPr>
        <w:tc>
          <w:tcPr>
            <w:tcW w:w="12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EE8DDE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695F80E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5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25A04B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273628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F96C50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71AA19A9" w14:textId="77777777">
        <w:trPr>
          <w:trHeight w:hRule="exact" w:val="281"/>
        </w:trPr>
        <w:tc>
          <w:tcPr>
            <w:tcW w:w="12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36C1A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AF4D0D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5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2BC67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69756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9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CAF1C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79BEAA6E" w14:textId="77777777">
        <w:trPr>
          <w:trHeight w:hRule="exact" w:val="281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5A7555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il</w:t>
            </w:r>
            <w:r w:rsidRPr="00FF5F10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2007</w:t>
            </w:r>
          </w:p>
        </w:tc>
        <w:tc>
          <w:tcPr>
            <w:tcW w:w="185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F81C8A5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5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FB13D8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B351E4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24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FD6AD2E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ub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C72108" w:rsidRPr="00FF5F10" w14:paraId="3BF4B2F9" w14:textId="77777777">
        <w:trPr>
          <w:trHeight w:hRule="exact" w:val="276"/>
        </w:trPr>
        <w:tc>
          <w:tcPr>
            <w:tcW w:w="12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29D2D4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2DFE02F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15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1A80C3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6E8989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4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4326260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ny</w:t>
            </w:r>
          </w:p>
        </w:tc>
      </w:tr>
      <w:tr w:rsidR="00C72108" w:rsidRPr="00FF5F10" w14:paraId="6EE01054" w14:textId="77777777">
        <w:trPr>
          <w:trHeight w:hRule="exact" w:val="276"/>
        </w:trPr>
        <w:tc>
          <w:tcPr>
            <w:tcW w:w="12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582D9D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2009</w:t>
            </w: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7EBEFB5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5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157F47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649F02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D8F55EC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w/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C72108" w:rsidRPr="00FF5F10" w14:paraId="19214D9D" w14:textId="77777777">
        <w:trPr>
          <w:trHeight w:hRule="exact" w:val="281"/>
        </w:trPr>
        <w:tc>
          <w:tcPr>
            <w:tcW w:w="12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DF5F4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57DF52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15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1F182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EEF91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9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D7E962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ws</w:t>
            </w:r>
          </w:p>
        </w:tc>
      </w:tr>
      <w:tr w:rsidR="00C72108" w:rsidRPr="00FF5F10" w14:paraId="6257696F" w14:textId="77777777">
        <w:trPr>
          <w:trHeight w:hRule="exact" w:val="281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DAB410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il</w:t>
            </w:r>
            <w:r w:rsidRPr="00FF5F10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2007</w:t>
            </w:r>
          </w:p>
        </w:tc>
        <w:tc>
          <w:tcPr>
            <w:tcW w:w="18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E962FC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/s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hi</w:t>
            </w:r>
          </w:p>
          <w:p w14:paraId="1D872A0D" w14:textId="77777777" w:rsidR="00C72108" w:rsidRPr="00FF5F10" w:rsidRDefault="00FF5F10" w:rsidP="00FF5F10">
            <w:pPr>
              <w:spacing w:before="3"/>
              <w:ind w:left="100" w:right="16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N: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12811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6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W</w:t>
            </w:r>
          </w:p>
        </w:tc>
        <w:tc>
          <w:tcPr>
            <w:tcW w:w="15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64F9A8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DCA801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9FE472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x</w:t>
            </w:r>
          </w:p>
          <w:p w14:paraId="6D0B9BFD" w14:textId="77777777" w:rsidR="00C72108" w:rsidRPr="00FF5F10" w:rsidRDefault="00FF5F10" w:rsidP="00FF5F10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ng 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14:paraId="716C2A0D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14:paraId="5D96195A" w14:textId="77777777" w:rsidR="00C72108" w:rsidRPr="00FF5F10" w:rsidRDefault="00FF5F10" w:rsidP="00FF5F10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C72108" w:rsidRPr="00FF5F10" w14:paraId="61A3D44C" w14:textId="77777777">
        <w:trPr>
          <w:trHeight w:hRule="exact" w:val="276"/>
        </w:trPr>
        <w:tc>
          <w:tcPr>
            <w:tcW w:w="12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E74BC1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85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F5F8B8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F77979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9FFAA3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</w:p>
        </w:tc>
        <w:tc>
          <w:tcPr>
            <w:tcW w:w="24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031CD7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3A274531" w14:textId="77777777">
        <w:trPr>
          <w:trHeight w:hRule="exact" w:val="276"/>
        </w:trPr>
        <w:tc>
          <w:tcPr>
            <w:tcW w:w="12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5145CC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938DB3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53FD14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C4BB4D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4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F66145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5F1A7FC5" w14:textId="77777777">
        <w:trPr>
          <w:trHeight w:hRule="exact" w:val="276"/>
        </w:trPr>
        <w:tc>
          <w:tcPr>
            <w:tcW w:w="12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F963EB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1F1E5F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810715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9D85E4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4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CA4F36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177BDF9F" w14:textId="77777777">
        <w:trPr>
          <w:trHeight w:hRule="exact" w:val="283"/>
        </w:trPr>
        <w:tc>
          <w:tcPr>
            <w:tcW w:w="12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A4A22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EE6A9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7D1A2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61DD9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4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7F521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7DCBBBE7" w14:textId="77777777">
        <w:trPr>
          <w:trHeight w:hRule="exact" w:val="279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63E85E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il</w:t>
            </w:r>
            <w:r w:rsidRPr="00FF5F10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2006</w:t>
            </w:r>
          </w:p>
        </w:tc>
        <w:tc>
          <w:tcPr>
            <w:tcW w:w="18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A35F56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/s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hi</w:t>
            </w:r>
          </w:p>
          <w:p w14:paraId="418D221C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E626B08" w14:textId="77777777" w:rsidR="00C72108" w:rsidRPr="00FF5F10" w:rsidRDefault="00FF5F10" w:rsidP="00FF5F10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</w:p>
          <w:p w14:paraId="00B0EA1A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E1192E8" w14:textId="77777777" w:rsidR="00C72108" w:rsidRPr="00FF5F10" w:rsidRDefault="00FF5F10" w:rsidP="00FF5F10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3D8F3F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BAD356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</w:p>
        </w:tc>
        <w:tc>
          <w:tcPr>
            <w:tcW w:w="24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E558AA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ng 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  <w:p w14:paraId="0F87371B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  <w:p w14:paraId="5159D1A0" w14:textId="77777777" w:rsidR="00C72108" w:rsidRPr="00FF5F10" w:rsidRDefault="00FF5F10" w:rsidP="00FF5F10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C72108" w:rsidRPr="00FF5F10" w14:paraId="7DA8C47C" w14:textId="77777777">
        <w:trPr>
          <w:trHeight w:hRule="exact" w:val="276"/>
        </w:trPr>
        <w:tc>
          <w:tcPr>
            <w:tcW w:w="12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BF48E1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185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FFC0E4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3BB9DC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FA147D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x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4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94DEDC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558AA5B1" w14:textId="77777777">
        <w:trPr>
          <w:trHeight w:hRule="exact" w:val="833"/>
        </w:trPr>
        <w:tc>
          <w:tcPr>
            <w:tcW w:w="12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86C24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2007</w:t>
            </w:r>
          </w:p>
        </w:tc>
        <w:tc>
          <w:tcPr>
            <w:tcW w:w="185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D81A1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6E180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9CDAC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81BF0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0B5DD243" w14:textId="77777777">
        <w:trPr>
          <w:trHeight w:hRule="exact" w:val="283"/>
        </w:trPr>
        <w:tc>
          <w:tcPr>
            <w:tcW w:w="12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0366F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2005</w:t>
            </w:r>
          </w:p>
        </w:tc>
        <w:tc>
          <w:tcPr>
            <w:tcW w:w="185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4911E1D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56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E3D3452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D0D1C5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4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03D98A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“</w:t>
            </w:r>
            <w:r w:rsidRPr="00FF5F10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</w:p>
          <w:p w14:paraId="6DBD70FA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il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  <w:p w14:paraId="17A40B9A" w14:textId="77777777" w:rsidR="00C72108" w:rsidRPr="00FF5F10" w:rsidRDefault="00FF5F10" w:rsidP="00FF5F10">
            <w:pPr>
              <w:spacing w:before="3"/>
              <w:ind w:left="100" w:right="633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&amp;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FF5F10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r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</w:p>
        </w:tc>
      </w:tr>
      <w:tr w:rsidR="00C72108" w:rsidRPr="00FF5F10" w14:paraId="1620A112" w14:textId="77777777">
        <w:trPr>
          <w:trHeight w:hRule="exact" w:val="276"/>
        </w:trPr>
        <w:tc>
          <w:tcPr>
            <w:tcW w:w="12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9581A7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3FC6E66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5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623FBBE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D7DAD2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24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969424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5BCDCCA0" w14:textId="77777777">
        <w:trPr>
          <w:trHeight w:hRule="exact" w:val="276"/>
        </w:trPr>
        <w:tc>
          <w:tcPr>
            <w:tcW w:w="12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CCFEC0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F9DD29B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5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4A5620A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2005</w:t>
            </w:r>
            <w:r w:rsidRPr="00FF5F10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7AF22C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4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4D5092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6EE33E20" w14:textId="77777777">
        <w:trPr>
          <w:trHeight w:hRule="exact" w:val="276"/>
        </w:trPr>
        <w:tc>
          <w:tcPr>
            <w:tcW w:w="12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13008B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ACA3DBA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5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BAED0BB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une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10,</w:t>
            </w: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C8A51D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172744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162852B0" w14:textId="77777777">
        <w:trPr>
          <w:trHeight w:hRule="exact" w:val="833"/>
        </w:trPr>
        <w:tc>
          <w:tcPr>
            <w:tcW w:w="12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D3414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7BC06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91A63C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2005)</w:t>
            </w: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A30BB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051CA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13A92792" w14:textId="77777777">
        <w:trPr>
          <w:trHeight w:hRule="exact" w:val="281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3F8E9A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ug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85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F27881A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Wil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5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9D1347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hs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6F96FB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4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3FD963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6E8361E3" w14:textId="77777777" w:rsidR="00C72108" w:rsidRPr="00FF5F10" w:rsidRDefault="00FF5F10" w:rsidP="00FF5F10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14:paraId="414F20C6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2B52CC58" w14:textId="77777777">
        <w:trPr>
          <w:trHeight w:hRule="exact" w:val="276"/>
        </w:trPr>
        <w:tc>
          <w:tcPr>
            <w:tcW w:w="12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B5FC52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2003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41A92EE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d.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ni</w:t>
            </w:r>
          </w:p>
        </w:tc>
        <w:tc>
          <w:tcPr>
            <w:tcW w:w="15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A83655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DD2986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4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32CDE2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406B20AF" w14:textId="77777777">
        <w:trPr>
          <w:trHeight w:hRule="exact" w:val="276"/>
        </w:trPr>
        <w:tc>
          <w:tcPr>
            <w:tcW w:w="12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276077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il</w:t>
            </w:r>
            <w:r w:rsidRPr="00FF5F10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2004</w:t>
            </w: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5091C40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5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98D89A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5E7CE8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8EABD4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2C9331F5" w14:textId="77777777">
        <w:trPr>
          <w:trHeight w:hRule="exact" w:val="281"/>
        </w:trPr>
        <w:tc>
          <w:tcPr>
            <w:tcW w:w="12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D1AAA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8C6A4F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d)</w:t>
            </w:r>
          </w:p>
        </w:tc>
        <w:tc>
          <w:tcPr>
            <w:tcW w:w="15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D747E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EDE4F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75002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5156FFFC" w14:textId="77777777">
        <w:trPr>
          <w:trHeight w:hRule="exact" w:val="281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5F0456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5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2000</w:t>
            </w:r>
          </w:p>
        </w:tc>
        <w:tc>
          <w:tcPr>
            <w:tcW w:w="185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DA3E34E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/s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5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53DB1C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309AEB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24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8091C0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As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t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  <w:p w14:paraId="70644279" w14:textId="77777777" w:rsidR="00C72108" w:rsidRPr="00FF5F10" w:rsidRDefault="00FF5F10" w:rsidP="00FF5F10">
            <w:pPr>
              <w:spacing w:before="7"/>
              <w:ind w:left="100" w:right="317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  <w:tr w:rsidR="00C72108" w:rsidRPr="00FF5F10" w14:paraId="336F2115" w14:textId="77777777">
        <w:trPr>
          <w:trHeight w:hRule="exact" w:val="276"/>
        </w:trPr>
        <w:tc>
          <w:tcPr>
            <w:tcW w:w="12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1A7534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B32470C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5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2DC6E0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D76C8A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0FBB58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2359621D" w14:textId="77777777">
        <w:trPr>
          <w:trHeight w:hRule="exact" w:val="276"/>
        </w:trPr>
        <w:tc>
          <w:tcPr>
            <w:tcW w:w="12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954E8D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2003</w:t>
            </w: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9753B26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16AFFB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0E1D4D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4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2AE49F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4F4E5F70" w14:textId="77777777">
        <w:trPr>
          <w:trHeight w:hRule="exact" w:val="276"/>
        </w:trPr>
        <w:tc>
          <w:tcPr>
            <w:tcW w:w="12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715ACC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591471F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5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162566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49903E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9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D37C35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77A0915C" w14:textId="77777777">
        <w:trPr>
          <w:trHeight w:hRule="exact" w:val="283"/>
        </w:trPr>
        <w:tc>
          <w:tcPr>
            <w:tcW w:w="12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B01C5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3AED9F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BACE5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89E64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49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54C89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5F57952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153C2538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3F6C946F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43873DEA" w14:textId="77777777" w:rsidR="00C72108" w:rsidRPr="00FF5F10" w:rsidRDefault="00FF5F10" w:rsidP="00FF5F10">
      <w:pPr>
        <w:spacing w:before="29"/>
        <w:ind w:left="4440" w:right="4445"/>
        <w:jc w:val="center"/>
        <w:rPr>
          <w:rFonts w:asciiTheme="minorHAnsi" w:hAnsiTheme="minorHAnsi" w:cstheme="minorHAnsi"/>
          <w:sz w:val="22"/>
          <w:szCs w:val="22"/>
        </w:rPr>
        <w:sectPr w:rsidR="00C72108" w:rsidRPr="00FF5F10">
          <w:pgSz w:w="12240" w:h="15840"/>
          <w:pgMar w:top="1360" w:right="1580" w:bottom="280" w:left="1580" w:header="720" w:footer="720" w:gutter="0"/>
          <w:cols w:space="720"/>
        </w:sectPr>
      </w:pPr>
      <w:r w:rsidRPr="00FF5F10">
        <w:rPr>
          <w:rFonts w:asciiTheme="minorHAnsi" w:hAnsiTheme="minorHAnsi" w:cstheme="minorHAnsi"/>
          <w:w w:val="99"/>
          <w:sz w:val="22"/>
          <w:szCs w:val="22"/>
        </w:rPr>
        <w:t>2</w:t>
      </w:r>
    </w:p>
    <w:p w14:paraId="365F20CF" w14:textId="77777777" w:rsidR="00C72108" w:rsidRPr="00FF5F10" w:rsidRDefault="00C72108" w:rsidP="00FF5F10">
      <w:pPr>
        <w:spacing w:before="4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2"/>
        <w:gridCol w:w="1853"/>
        <w:gridCol w:w="1565"/>
        <w:gridCol w:w="1670"/>
        <w:gridCol w:w="2491"/>
      </w:tblGrid>
      <w:tr w:rsidR="00C72108" w:rsidRPr="00FF5F10" w14:paraId="77C6034A" w14:textId="77777777">
        <w:trPr>
          <w:trHeight w:hRule="exact" w:val="562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7A872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9EE65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F75A1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471C6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14:paraId="661ABBA5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9D836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2793309" w14:textId="77777777" w:rsidR="00C72108" w:rsidRPr="00FF5F10" w:rsidRDefault="00C72108" w:rsidP="00FF5F1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EA78B33" w14:textId="77777777" w:rsidR="00C72108" w:rsidRPr="00FF5F10" w:rsidRDefault="00FF5F10" w:rsidP="00FF5F10">
      <w:pPr>
        <w:spacing w:before="29"/>
        <w:ind w:left="220"/>
        <w:rPr>
          <w:rFonts w:asciiTheme="minorHAnsi" w:hAnsiTheme="minorHAnsi" w:cstheme="minorHAnsi"/>
          <w:sz w:val="22"/>
          <w:szCs w:val="22"/>
        </w:rPr>
      </w:pPr>
      <w:r w:rsidRPr="00FF5F10">
        <w:rPr>
          <w:rFonts w:asciiTheme="minorHAnsi" w:hAnsiTheme="minorHAnsi" w:cstheme="minorHAnsi"/>
          <w:sz w:val="22"/>
          <w:szCs w:val="22"/>
        </w:rPr>
        <w:pict w14:anchorId="72FC05F8">
          <v:group id="_x0000_s1036" style="position:absolute;left:0;text-align:left;margin-left:84.45pt;margin-top:57.95pt;width:443.15pt;height:.6pt;z-index:-4555;mso-position-horizontal-relative:page" coordorigin="1689,1159" coordsize="8863,12">
            <v:shape id="_x0000_s1040" style="position:absolute;left:1694;top:1165;width:1450;height:0" coordorigin="1694,1165" coordsize="1450,0" path="m1694,1165r1450,e" filled="f" strokeweight=".58pt">
              <v:path arrowok="t"/>
            </v:shape>
            <v:shape id="_x0000_s1039" style="position:absolute;left:3154;top:1165;width:2510;height:0" coordorigin="3154,1165" coordsize="2510,0" path="m3154,1165r2510,e" filled="f" strokeweight=".58pt">
              <v:path arrowok="t"/>
            </v:shape>
            <v:shape id="_x0000_s1038" style="position:absolute;left:5674;top:1165;width:2933;height:0" coordorigin="5674,1165" coordsize="2933,0" path="m5674,1165r2932,e" filled="f" strokeweight=".58pt">
              <v:path arrowok="t"/>
            </v:shape>
            <v:shape id="_x0000_s1037" style="position:absolute;left:8616;top:1165;width:1930;height:0" coordorigin="8616,1165" coordsize="1930,0" path="m8616,1165r1930,e" filled="f" strokeweight=".58pt">
              <v:path arrowok="t"/>
            </v:shape>
            <w10:wrap anchorx="page"/>
          </v:group>
        </w:pict>
      </w:r>
      <w:r w:rsidRPr="00FF5F10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Pr</w: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>o</w:t>
      </w:r>
      <w:r w:rsidRPr="00FF5F10">
        <w:rPr>
          <w:rFonts w:asciiTheme="minorHAnsi" w:hAnsiTheme="minorHAnsi" w:cstheme="minorHAnsi"/>
          <w:i/>
          <w:spacing w:val="5"/>
          <w:position w:val="-1"/>
          <w:sz w:val="22"/>
          <w:szCs w:val="22"/>
        </w:rPr>
        <w:t>f</w:t>
      </w:r>
      <w:r w:rsidRPr="00FF5F10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FF5F10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ss</w: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>ional</w:t>
      </w:r>
      <w:r w:rsidRPr="00FF5F10">
        <w:rPr>
          <w:rFonts w:asciiTheme="minorHAnsi" w:hAnsiTheme="minorHAnsi" w:cstheme="minorHAnsi"/>
          <w:i/>
          <w:spacing w:val="-6"/>
          <w:position w:val="-1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>Quali</w:t>
      </w:r>
      <w:r w:rsidRPr="00FF5F10">
        <w:rPr>
          <w:rFonts w:asciiTheme="minorHAnsi" w:hAnsiTheme="minorHAnsi" w:cstheme="minorHAnsi"/>
          <w:i/>
          <w:spacing w:val="5"/>
          <w:position w:val="-1"/>
          <w:sz w:val="22"/>
          <w:szCs w:val="22"/>
        </w:rPr>
        <w:t>f</w: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>i</w:t>
      </w:r>
      <w:r w:rsidRPr="00FF5F10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</w: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 xml:space="preserve">ations  </w:t>
      </w:r>
      <w:r w:rsidRPr="00FF5F10">
        <w:rPr>
          <w:rFonts w:asciiTheme="minorHAnsi" w:hAnsiTheme="minorHAnsi" w:cstheme="minorHAnsi"/>
          <w:i/>
          <w:spacing w:val="40"/>
          <w:position w:val="-1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position w:val="-1"/>
          <w:sz w:val="22"/>
          <w:szCs w:val="22"/>
        </w:rPr>
        <w:t>:</w:t>
      </w:r>
    </w:p>
    <w:p w14:paraId="7C9426CD" w14:textId="77777777" w:rsidR="00C72108" w:rsidRPr="00FF5F10" w:rsidRDefault="00C72108" w:rsidP="00FF5F10">
      <w:pPr>
        <w:spacing w:before="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9"/>
        <w:gridCol w:w="2520"/>
        <w:gridCol w:w="2942"/>
        <w:gridCol w:w="1939"/>
      </w:tblGrid>
      <w:tr w:rsidR="00C72108" w:rsidRPr="00FF5F10" w14:paraId="56088DC2" w14:textId="77777777">
        <w:trPr>
          <w:trHeight w:hRule="exact" w:val="571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14:paraId="5AA1806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b/>
                <w:position w:val="-1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b/>
                <w:spacing w:val="-1"/>
                <w:position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b/>
                <w:position w:val="-1"/>
                <w:sz w:val="22"/>
                <w:szCs w:val="22"/>
              </w:rPr>
              <w:t>ar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14:paraId="00C6F77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b/>
                <w:spacing w:val="1"/>
                <w:position w:val="-1"/>
                <w:sz w:val="22"/>
                <w:szCs w:val="22"/>
              </w:rPr>
              <w:t>Qu</w:t>
            </w:r>
            <w:r w:rsidRPr="00FF5F10">
              <w:rPr>
                <w:rFonts w:asciiTheme="minorHAnsi" w:hAnsiTheme="minorHAnsi" w:cstheme="minorHAnsi"/>
                <w:b/>
                <w:position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b/>
                <w:spacing w:val="-4"/>
                <w:position w:val="-1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b/>
                <w:position w:val="-1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b/>
                <w:spacing w:val="-3"/>
                <w:position w:val="-1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b/>
                <w:position w:val="-1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b/>
                <w:spacing w:val="-1"/>
                <w:position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b/>
                <w:position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b/>
                <w:spacing w:val="2"/>
                <w:position w:val="-1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b/>
                <w:position w:val="-1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b/>
                <w:spacing w:val="1"/>
                <w:position w:val="-1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b/>
                <w:position w:val="-1"/>
                <w:sz w:val="22"/>
                <w:szCs w:val="22"/>
              </w:rPr>
              <w:t>n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14:paraId="6C1024C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b/>
                <w:position w:val="-1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b/>
                <w:spacing w:val="1"/>
                <w:position w:val="-1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b/>
                <w:position w:val="-1"/>
                <w:sz w:val="22"/>
                <w:szCs w:val="22"/>
              </w:rPr>
              <w:t>iv</w:t>
            </w:r>
            <w:r w:rsidRPr="00FF5F10">
              <w:rPr>
                <w:rFonts w:asciiTheme="minorHAnsi" w:hAnsiTheme="minorHAnsi" w:cstheme="minorHAnsi"/>
                <w:b/>
                <w:spacing w:val="-1"/>
                <w:position w:val="-1"/>
                <w:sz w:val="22"/>
                <w:szCs w:val="22"/>
              </w:rPr>
              <w:t>er</w:t>
            </w:r>
            <w:r w:rsidRPr="00FF5F10">
              <w:rPr>
                <w:rFonts w:asciiTheme="minorHAnsi" w:hAnsiTheme="minorHAnsi" w:cstheme="minorHAnsi"/>
                <w:b/>
                <w:spacing w:val="-2"/>
                <w:position w:val="-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b/>
                <w:position w:val="-1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b/>
                <w:spacing w:val="2"/>
                <w:position w:val="-1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b/>
                <w:position w:val="-1"/>
                <w:sz w:val="22"/>
                <w:szCs w:val="22"/>
              </w:rPr>
              <w:t>y/</w:t>
            </w:r>
            <w:r w:rsidRPr="00FF5F10">
              <w:rPr>
                <w:rFonts w:asciiTheme="minorHAnsi" w:hAnsiTheme="minorHAnsi" w:cstheme="minorHAnsi"/>
                <w:b/>
                <w:spacing w:val="-2"/>
                <w:position w:val="-1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b/>
                <w:spacing w:val="1"/>
                <w:position w:val="-1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b/>
                <w:spacing w:val="-2"/>
                <w:position w:val="-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b/>
                <w:spacing w:val="2"/>
                <w:position w:val="-1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b/>
                <w:position w:val="-1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b/>
                <w:spacing w:val="2"/>
                <w:position w:val="-1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b/>
                <w:spacing w:val="1"/>
                <w:position w:val="-1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b/>
                <w:spacing w:val="2"/>
                <w:position w:val="-1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b/>
                <w:position w:val="-1"/>
                <w:sz w:val="22"/>
                <w:szCs w:val="22"/>
              </w:rPr>
              <w:t>e</w:t>
            </w:r>
          </w:p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14:paraId="425F1DD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b/>
                <w:spacing w:val="4"/>
                <w:position w:val="-1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b/>
                <w:position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b/>
                <w:spacing w:val="-6"/>
                <w:position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b/>
                <w:spacing w:val="1"/>
                <w:position w:val="-1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b/>
                <w:spacing w:val="-2"/>
                <w:position w:val="-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b/>
                <w:position w:val="-1"/>
                <w:sz w:val="22"/>
                <w:szCs w:val="22"/>
              </w:rPr>
              <w:t>/</w:t>
            </w:r>
            <w:r w:rsidRPr="00FF5F10">
              <w:rPr>
                <w:rFonts w:asciiTheme="minorHAnsi" w:hAnsiTheme="minorHAnsi" w:cstheme="minorHAnsi"/>
                <w:b/>
                <w:spacing w:val="6"/>
                <w:position w:val="-1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b/>
                <w:spacing w:val="-6"/>
                <w:position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b/>
                <w:position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b/>
                <w:spacing w:val="1"/>
                <w:position w:val="-1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b/>
                <w:position w:val="-1"/>
                <w:sz w:val="22"/>
                <w:szCs w:val="22"/>
              </w:rPr>
              <w:t>e</w:t>
            </w:r>
          </w:p>
        </w:tc>
      </w:tr>
      <w:tr w:rsidR="00C72108" w:rsidRPr="00FF5F10" w14:paraId="651B192A" w14:textId="77777777">
        <w:trPr>
          <w:trHeight w:hRule="exact" w:val="279"/>
        </w:trPr>
        <w:tc>
          <w:tcPr>
            <w:tcW w:w="1459" w:type="dxa"/>
            <w:vMerge w:val="restart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</w:tcPr>
          <w:p w14:paraId="21331E59" w14:textId="77777777" w:rsidR="00C72108" w:rsidRPr="00FF5F10" w:rsidRDefault="00C72108" w:rsidP="00FF5F10">
            <w:pPr>
              <w:spacing w:before="1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20122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2014</w:t>
            </w:r>
          </w:p>
        </w:tc>
        <w:tc>
          <w:tcPr>
            <w:tcW w:w="2520" w:type="dxa"/>
            <w:tcBorders>
              <w:top w:val="single" w:sz="10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6642EA5" w14:textId="77777777" w:rsidR="00C72108" w:rsidRPr="00FF5F10" w:rsidRDefault="00C72108" w:rsidP="00FF5F10">
            <w:pPr>
              <w:spacing w:before="1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5E1B5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-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942" w:type="dxa"/>
            <w:tcBorders>
              <w:top w:val="single" w:sz="10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14B1F82" w14:textId="77777777" w:rsidR="00C72108" w:rsidRPr="00FF5F10" w:rsidRDefault="00C72108" w:rsidP="00FF5F10">
            <w:pPr>
              <w:spacing w:before="1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04AEB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939" w:type="dxa"/>
            <w:vMerge w:val="restart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</w:tcPr>
          <w:p w14:paraId="30AEAECB" w14:textId="77777777" w:rsidR="00C72108" w:rsidRPr="00FF5F10" w:rsidRDefault="00C72108" w:rsidP="00FF5F10">
            <w:pPr>
              <w:spacing w:before="1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746A3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C72108" w:rsidRPr="00FF5F10" w14:paraId="05BCD610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BA15D0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87A267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9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123608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3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53BE49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0F43C06D" w14:textId="77777777">
        <w:trPr>
          <w:trHeight w:hRule="exact" w:val="281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6CE48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88CCA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ws</w:t>
            </w:r>
          </w:p>
        </w:tc>
        <w:tc>
          <w:tcPr>
            <w:tcW w:w="294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206E9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3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40B3F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50614834" w14:textId="77777777">
        <w:trPr>
          <w:trHeight w:hRule="exact" w:val="281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539DEF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ug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5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2B09D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29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243BD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  <w:p w14:paraId="67197C2D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3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BDC3F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ve</w:t>
            </w:r>
          </w:p>
          <w:p w14:paraId="26136047" w14:textId="77777777" w:rsidR="00C72108" w:rsidRPr="00FF5F10" w:rsidRDefault="00FF5F10" w:rsidP="00FF5F10">
            <w:pPr>
              <w:spacing w:before="2"/>
              <w:ind w:left="105" w:right="729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us 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C72108" w:rsidRPr="00FF5F10" w14:paraId="2C1FDCBE" w14:textId="77777777">
        <w:trPr>
          <w:trHeight w:hRule="exact" w:val="833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1BC68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2012</w:t>
            </w:r>
          </w:p>
        </w:tc>
        <w:tc>
          <w:tcPr>
            <w:tcW w:w="25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9B5E5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7F05C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3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0D526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5B460886" w14:textId="77777777">
        <w:trPr>
          <w:trHeight w:hRule="exact" w:val="283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D6420E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5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4EA9A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LL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9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D09D2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F28CCC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484/900</w:t>
            </w:r>
          </w:p>
        </w:tc>
      </w:tr>
      <w:tr w:rsidR="00C72108" w:rsidRPr="00FF5F10" w14:paraId="5AD497CA" w14:textId="77777777">
        <w:trPr>
          <w:trHeight w:hRule="exact" w:val="283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C1E91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2011</w:t>
            </w:r>
          </w:p>
        </w:tc>
        <w:tc>
          <w:tcPr>
            <w:tcW w:w="25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185DE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D7C12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1B067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53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78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%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46212A41" w14:textId="77777777">
        <w:trPr>
          <w:trHeight w:hRule="exact" w:val="279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8D00AE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5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40318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  <w:p w14:paraId="49B9563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9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2E83E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  <w:p w14:paraId="2188218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3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7ABFE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150/200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%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6DD57A86" w14:textId="77777777">
        <w:trPr>
          <w:trHeight w:hRule="exact" w:val="283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5EECF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2007</w:t>
            </w:r>
          </w:p>
        </w:tc>
        <w:tc>
          <w:tcPr>
            <w:tcW w:w="25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B4673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E7788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3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079B1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1C7486EF" w14:textId="77777777">
        <w:trPr>
          <w:trHeight w:hRule="exact" w:val="279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1CA574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5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83D8C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9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1F04E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  <w:p w14:paraId="140D0DB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3D48EB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up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200/400</w:t>
            </w:r>
          </w:p>
        </w:tc>
      </w:tr>
      <w:tr w:rsidR="00C72108" w:rsidRPr="00FF5F10" w14:paraId="51B83EE2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D6940F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2007</w:t>
            </w:r>
          </w:p>
        </w:tc>
        <w:tc>
          <w:tcPr>
            <w:tcW w:w="252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9EEEC4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DEBF6E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06BC6D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%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1CB12975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4514BF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DDBA00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D9775A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6894F3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up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:225/400</w:t>
            </w:r>
          </w:p>
        </w:tc>
      </w:tr>
      <w:tr w:rsidR="00C72108" w:rsidRPr="00FF5F10" w14:paraId="1F3A0841" w14:textId="77777777">
        <w:trPr>
          <w:trHeight w:hRule="exact" w:val="283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90289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7341A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AAF1C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0AED2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56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%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34806EFE" w14:textId="77777777">
        <w:trPr>
          <w:trHeight w:hRule="exact" w:val="279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5B79D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2006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05DC08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.(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ily</w:t>
            </w:r>
          </w:p>
        </w:tc>
        <w:tc>
          <w:tcPr>
            <w:tcW w:w="29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AF3D2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 -</w:t>
            </w:r>
          </w:p>
          <w:p w14:paraId="28C9D9A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62AFEFB9" w14:textId="77777777" w:rsidR="00C72108" w:rsidRPr="00FF5F10" w:rsidRDefault="00FF5F10" w:rsidP="00FF5F10">
            <w:pPr>
              <w:spacing w:before="7"/>
              <w:ind w:left="105" w:right="532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og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28C896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C72108" w:rsidRPr="00FF5F10" w14:paraId="10F10853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E2EC4B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33C798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</w:p>
        </w:tc>
        <w:tc>
          <w:tcPr>
            <w:tcW w:w="29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20F88A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8FA99F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508/4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3333</w:t>
            </w:r>
          </w:p>
        </w:tc>
      </w:tr>
      <w:tr w:rsidR="00C72108" w:rsidRPr="00FF5F10" w14:paraId="47D3A4D6" w14:textId="77777777">
        <w:trPr>
          <w:trHeight w:hRule="exact" w:val="559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D9141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E4C28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p)</w:t>
            </w:r>
          </w:p>
        </w:tc>
        <w:tc>
          <w:tcPr>
            <w:tcW w:w="29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0848E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E2A4A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57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88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%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30BB8979" w14:textId="77777777">
        <w:trPr>
          <w:trHeight w:hRule="exact" w:val="279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D677D7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5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45CC6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Ba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14:paraId="5EC024E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  <w:p w14:paraId="0C555BD6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ng)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1B0DC0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8F52C9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537/700</w:t>
            </w:r>
          </w:p>
        </w:tc>
      </w:tr>
      <w:tr w:rsidR="00C72108" w:rsidRPr="00FF5F10" w14:paraId="6152DDBE" w14:textId="77777777">
        <w:trPr>
          <w:trHeight w:hRule="exact" w:val="557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95B5C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2002</w:t>
            </w:r>
          </w:p>
        </w:tc>
        <w:tc>
          <w:tcPr>
            <w:tcW w:w="25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6B96C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4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84BB1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3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0B51E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76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71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%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62B96ECA" w14:textId="77777777">
        <w:trPr>
          <w:trHeight w:hRule="exact" w:val="281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311AA6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5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C2E5D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  <w:p w14:paraId="2AF9552F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li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29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45B64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li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  <w:p w14:paraId="1F6DAEB6" w14:textId="77777777" w:rsidR="00C72108" w:rsidRPr="00FF5F10" w:rsidRDefault="00FF5F10" w:rsidP="00FF5F10">
            <w:pPr>
              <w:spacing w:before="2"/>
              <w:ind w:left="105" w:right="863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IE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)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DD4407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</w:p>
        </w:tc>
      </w:tr>
      <w:tr w:rsidR="00C72108" w:rsidRPr="00FF5F10" w14:paraId="21B27ABC" w14:textId="77777777">
        <w:trPr>
          <w:trHeight w:hRule="exact" w:val="833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DC349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2000</w:t>
            </w:r>
          </w:p>
        </w:tc>
        <w:tc>
          <w:tcPr>
            <w:tcW w:w="25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DB673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129BE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F3528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“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”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Ou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ng)</w:t>
            </w:r>
          </w:p>
        </w:tc>
      </w:tr>
      <w:tr w:rsidR="00C72108" w:rsidRPr="00FF5F10" w14:paraId="03AC3401" w14:textId="77777777">
        <w:trPr>
          <w:trHeight w:hRule="exact" w:val="281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71B48C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5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C3C2E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x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29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18CBC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  <w:p w14:paraId="0B4E12B8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  <w:p w14:paraId="4D30E1A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74CAD9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4787828A" w14:textId="77777777">
        <w:trPr>
          <w:trHeight w:hRule="exact" w:val="559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53BC0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2000</w:t>
            </w:r>
          </w:p>
        </w:tc>
        <w:tc>
          <w:tcPr>
            <w:tcW w:w="25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61B5E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8B684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2D725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63C78FEC" w14:textId="77777777">
        <w:trPr>
          <w:trHeight w:hRule="exact" w:val="279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A7BE4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1999</w:t>
            </w:r>
          </w:p>
        </w:tc>
        <w:tc>
          <w:tcPr>
            <w:tcW w:w="25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3C70E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3C535F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FB37CC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510/600</w:t>
            </w:r>
          </w:p>
        </w:tc>
      </w:tr>
      <w:tr w:rsidR="00C72108" w:rsidRPr="00FF5F10" w14:paraId="616080EB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9E94D9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6517EA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F75AC4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d,</w:t>
            </w:r>
          </w:p>
        </w:tc>
        <w:tc>
          <w:tcPr>
            <w:tcW w:w="19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060170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85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%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58D61564" w14:textId="77777777">
        <w:trPr>
          <w:trHeight w:hRule="exact" w:val="281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3EB09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0A001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4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B2BE7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93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41869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533DC98F" w14:textId="77777777">
        <w:trPr>
          <w:trHeight w:hRule="exact" w:val="283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7FF8DC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5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EF973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  <w:p w14:paraId="2F89C79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9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BBC4AD" w14:textId="77777777" w:rsidR="00C72108" w:rsidRPr="00FF5F10" w:rsidRDefault="00FF5F10" w:rsidP="00FF5F10">
            <w:pPr>
              <w:ind w:left="105" w:right="48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574F73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438/600</w:t>
            </w:r>
          </w:p>
        </w:tc>
      </w:tr>
      <w:tr w:rsidR="00C72108" w:rsidRPr="00FF5F10" w14:paraId="7FA6DC33" w14:textId="77777777">
        <w:trPr>
          <w:trHeight w:hRule="exact" w:val="283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6A4A1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1997</w:t>
            </w:r>
          </w:p>
        </w:tc>
        <w:tc>
          <w:tcPr>
            <w:tcW w:w="25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A937B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CB156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01445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73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%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3B72A91C" w14:textId="77777777">
        <w:trPr>
          <w:trHeight w:hRule="exact" w:val="279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5A7C4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1997</w:t>
            </w:r>
          </w:p>
        </w:tc>
        <w:tc>
          <w:tcPr>
            <w:tcW w:w="25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5E6B1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A3E124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A5073A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590/700</w:t>
            </w:r>
          </w:p>
        </w:tc>
      </w:tr>
      <w:tr w:rsidR="00C72108" w:rsidRPr="00FF5F10" w14:paraId="064A08B4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8CE7B4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45C200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D462A4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d,</w:t>
            </w:r>
          </w:p>
        </w:tc>
        <w:tc>
          <w:tcPr>
            <w:tcW w:w="19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7CFB47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84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29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%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77099824" w14:textId="77777777">
        <w:trPr>
          <w:trHeight w:hRule="exact" w:val="281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3C96F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7856B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4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A2EA1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93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FC59B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4255FF06" w14:textId="77777777">
        <w:trPr>
          <w:trHeight w:hRule="exact" w:val="281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61E89C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5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99468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  <w:p w14:paraId="3F3386B4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9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C3832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og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x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058C42BF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0E9545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49C9ABCB" w14:textId="77777777">
        <w:trPr>
          <w:trHeight w:hRule="exact" w:val="281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256C9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1995</w:t>
            </w:r>
          </w:p>
        </w:tc>
        <w:tc>
          <w:tcPr>
            <w:tcW w:w="25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C477E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39EEF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90EC6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</w:tbl>
    <w:p w14:paraId="58D06110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4D28863E" w14:textId="77777777" w:rsidR="00C72108" w:rsidRPr="00FF5F10" w:rsidRDefault="00C72108" w:rsidP="00FF5F1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6B2D3CA" w14:textId="77777777" w:rsidR="00C72108" w:rsidRPr="00FF5F10" w:rsidRDefault="00FF5F10" w:rsidP="00FF5F10">
      <w:pPr>
        <w:spacing w:before="29"/>
        <w:ind w:left="4440" w:right="4445"/>
        <w:jc w:val="center"/>
        <w:rPr>
          <w:rFonts w:asciiTheme="minorHAnsi" w:hAnsiTheme="minorHAnsi" w:cstheme="minorHAnsi"/>
          <w:sz w:val="22"/>
          <w:szCs w:val="22"/>
        </w:rPr>
        <w:sectPr w:rsidR="00C72108" w:rsidRPr="00FF5F10">
          <w:pgSz w:w="12240" w:h="15840"/>
          <w:pgMar w:top="1340" w:right="1580" w:bottom="280" w:left="1580" w:header="720" w:footer="720" w:gutter="0"/>
          <w:cols w:space="720"/>
        </w:sectPr>
      </w:pPr>
      <w:r w:rsidRPr="00FF5F10">
        <w:rPr>
          <w:rFonts w:asciiTheme="minorHAnsi" w:hAnsiTheme="minorHAnsi" w:cstheme="minorHAnsi"/>
          <w:w w:val="99"/>
          <w:sz w:val="22"/>
          <w:szCs w:val="22"/>
        </w:rPr>
        <w:t>3</w:t>
      </w:r>
    </w:p>
    <w:p w14:paraId="3573A900" w14:textId="77777777" w:rsidR="00C72108" w:rsidRPr="00FF5F10" w:rsidRDefault="00C72108" w:rsidP="00FF5F10">
      <w:pPr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9"/>
        <w:gridCol w:w="2520"/>
        <w:gridCol w:w="2942"/>
        <w:gridCol w:w="1939"/>
      </w:tblGrid>
      <w:tr w:rsidR="00C72108" w:rsidRPr="00FF5F10" w14:paraId="47106643" w14:textId="77777777">
        <w:trPr>
          <w:trHeight w:hRule="exact" w:val="281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273CD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1994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954F34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li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B0573A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B31F85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C72108" w:rsidRPr="00FF5F10" w14:paraId="66E61AD1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B2FF79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A39971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x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294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E65711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’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9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4B1751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ds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</w:tr>
      <w:tr w:rsidR="00C72108" w:rsidRPr="00FF5F10" w14:paraId="0A9E675F" w14:textId="77777777">
        <w:trPr>
          <w:trHeight w:hRule="exact" w:val="283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9FC2D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0319D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4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03DFA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3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A784C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)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</w:tbl>
    <w:p w14:paraId="79F05225" w14:textId="77777777" w:rsidR="00C72108" w:rsidRPr="00FF5F10" w:rsidRDefault="00C72108" w:rsidP="00FF5F1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38C3CD8" w14:textId="77777777" w:rsidR="00C72108" w:rsidRPr="00FF5F10" w:rsidRDefault="00FF5F10" w:rsidP="00FF5F10">
      <w:pPr>
        <w:spacing w:before="29"/>
        <w:ind w:left="220"/>
        <w:rPr>
          <w:rFonts w:asciiTheme="minorHAnsi" w:hAnsiTheme="minorHAnsi" w:cstheme="minorHAnsi"/>
          <w:sz w:val="22"/>
          <w:szCs w:val="22"/>
        </w:rPr>
      </w:pPr>
      <w:r w:rsidRPr="00FF5F10">
        <w:rPr>
          <w:rFonts w:asciiTheme="minorHAnsi" w:hAnsiTheme="minorHAnsi" w:cstheme="minorHAnsi"/>
          <w:sz w:val="22"/>
          <w:szCs w:val="22"/>
        </w:rPr>
        <w:pict w14:anchorId="497DFBAC">
          <v:group id="_x0000_s1031" style="position:absolute;left:0;text-align:left;margin-left:84.45pt;margin-top:57.95pt;width:443.15pt;height:.6pt;z-index:-4554;mso-position-horizontal-relative:page" coordorigin="1689,1159" coordsize="8863,12">
            <v:shape id="_x0000_s1035" style="position:absolute;left:1694;top:1165;width:1450;height:0" coordorigin="1694,1165" coordsize="1450,0" path="m1694,1165r1450,e" filled="f" strokeweight=".58pt">
              <v:path arrowok="t"/>
            </v:shape>
            <v:shape id="_x0000_s1034" style="position:absolute;left:3154;top:1165;width:2899;height:0" coordorigin="3154,1165" coordsize="2899,0" path="m3154,1165r2899,e" filled="f" strokeweight=".58pt">
              <v:path arrowok="t"/>
            </v:shape>
            <v:shape id="_x0000_s1033" style="position:absolute;left:6062;top:1165;width:2506;height:0" coordorigin="6062,1165" coordsize="2506,0" path="m6062,1165r2506,e" filled="f" strokeweight=".58pt">
              <v:path arrowok="t"/>
            </v:shape>
            <v:shape id="_x0000_s1032" style="position:absolute;left:8578;top:1165;width:1968;height:0" coordorigin="8578,1165" coordsize="1968,0" path="m8578,1165r1968,e" filled="f" strokeweight=".58pt">
              <v:path arrowok="t"/>
            </v:shape>
            <w10:wrap anchorx="page"/>
          </v:group>
        </w:pic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>So</w:t>
      </w:r>
      <w:r w:rsidRPr="00FF5F10">
        <w:rPr>
          <w:rFonts w:asciiTheme="minorHAnsi" w:hAnsiTheme="minorHAnsi" w:cstheme="minorHAnsi"/>
          <w:i/>
          <w:spacing w:val="5"/>
          <w:position w:val="-1"/>
          <w:sz w:val="22"/>
          <w:szCs w:val="22"/>
        </w:rPr>
        <w:t>f</w: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>t</w:t>
      </w:r>
      <w:r w:rsidRPr="00FF5F10">
        <w:rPr>
          <w:rFonts w:asciiTheme="minorHAnsi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>S</w:t>
      </w:r>
      <w:r w:rsidRPr="00FF5F10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k</w: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>ill</w:t>
      </w:r>
      <w:r w:rsidRPr="00FF5F10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s</w: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>/</w:t>
      </w:r>
      <w:r w:rsidRPr="00FF5F10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Ce</w:t>
      </w:r>
      <w:r w:rsidRPr="00FF5F10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r</w: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>ti</w:t>
      </w:r>
      <w:r w:rsidRPr="00FF5F10">
        <w:rPr>
          <w:rFonts w:asciiTheme="minorHAnsi" w:hAnsiTheme="minorHAnsi" w:cstheme="minorHAnsi"/>
          <w:i/>
          <w:spacing w:val="5"/>
          <w:position w:val="-1"/>
          <w:sz w:val="22"/>
          <w:szCs w:val="22"/>
        </w:rPr>
        <w:t>f</w: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>i</w:t>
      </w:r>
      <w:r w:rsidRPr="00FF5F10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</w: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>at</w:t>
      </w:r>
      <w:r w:rsidRPr="00FF5F10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>s</w:t>
      </w:r>
      <w:r w:rsidRPr="00FF5F10">
        <w:rPr>
          <w:rFonts w:asciiTheme="minorHAnsi" w:hAnsiTheme="minorHAnsi" w:cstheme="minorHAnsi"/>
          <w:i/>
          <w:spacing w:val="-8"/>
          <w:position w:val="-1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i/>
          <w:spacing w:val="5"/>
          <w:position w:val="-1"/>
          <w:sz w:val="22"/>
          <w:szCs w:val="22"/>
        </w:rPr>
        <w:t>a</w:t>
      </w:r>
      <w:r w:rsidRPr="00FF5F10">
        <w:rPr>
          <w:rFonts w:asciiTheme="minorHAnsi" w:hAnsiTheme="minorHAnsi" w:cstheme="minorHAnsi"/>
          <w:i/>
          <w:spacing w:val="-11"/>
          <w:position w:val="-1"/>
          <w:sz w:val="22"/>
          <w:szCs w:val="22"/>
        </w:rPr>
        <w:t>w</w: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>a</w:t>
      </w:r>
      <w:r w:rsidRPr="00FF5F10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r</w: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>d</w:t>
      </w:r>
      <w:r w:rsidRPr="00FF5F10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 xml:space="preserve">d        </w:t>
      </w:r>
      <w:r w:rsidRPr="00FF5F10">
        <w:rPr>
          <w:rFonts w:asciiTheme="minorHAnsi" w:hAnsiTheme="minorHAnsi" w:cstheme="minorHAnsi"/>
          <w:i/>
          <w:spacing w:val="19"/>
          <w:position w:val="-1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position w:val="-1"/>
          <w:sz w:val="22"/>
          <w:szCs w:val="22"/>
        </w:rPr>
        <w:t>:</w:t>
      </w:r>
    </w:p>
    <w:p w14:paraId="0606F76D" w14:textId="77777777" w:rsidR="00C72108" w:rsidRPr="00FF5F10" w:rsidRDefault="00C72108" w:rsidP="00FF5F10">
      <w:pPr>
        <w:spacing w:before="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9"/>
        <w:gridCol w:w="2909"/>
        <w:gridCol w:w="2515"/>
        <w:gridCol w:w="1978"/>
      </w:tblGrid>
      <w:tr w:rsidR="00C72108" w:rsidRPr="00FF5F10" w14:paraId="7102024E" w14:textId="77777777">
        <w:trPr>
          <w:trHeight w:hRule="exact" w:val="571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4EB29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Y</w:t>
            </w:r>
            <w:r w:rsidRPr="00FF5F10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e</w:t>
            </w: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ar</w:t>
            </w:r>
          </w:p>
        </w:tc>
        <w:tc>
          <w:tcPr>
            <w:tcW w:w="29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271CB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E</w:t>
            </w: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v</w:t>
            </w:r>
            <w:r w:rsidRPr="00FF5F10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e</w:t>
            </w:r>
            <w:r w:rsidRPr="00FF5F10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n</w:t>
            </w: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t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852644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b/>
                <w:spacing w:val="-2"/>
                <w:sz w:val="22"/>
                <w:szCs w:val="22"/>
                <w:u w:color="000000"/>
              </w:rPr>
              <w:t>I</w:t>
            </w:r>
            <w:r w:rsidRPr="00FF5F10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n</w:t>
            </w:r>
            <w:r w:rsidRPr="00FF5F10">
              <w:rPr>
                <w:rFonts w:asciiTheme="minorHAnsi" w:hAnsiTheme="minorHAnsi" w:cstheme="minorHAnsi"/>
                <w:b/>
                <w:spacing w:val="-2"/>
                <w:sz w:val="22"/>
                <w:szCs w:val="22"/>
                <w:u w:color="000000"/>
              </w:rPr>
              <w:t>s</w:t>
            </w:r>
            <w:r w:rsidRPr="00FF5F10">
              <w:rPr>
                <w:rFonts w:asciiTheme="minorHAnsi" w:hAnsiTheme="minorHAnsi" w:cstheme="minorHAnsi"/>
                <w:b/>
                <w:spacing w:val="2"/>
                <w:sz w:val="22"/>
                <w:szCs w:val="22"/>
                <w:u w:color="000000"/>
              </w:rPr>
              <w:t>t</w:t>
            </w: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i</w:t>
            </w:r>
            <w:r w:rsidRPr="00FF5F10">
              <w:rPr>
                <w:rFonts w:asciiTheme="minorHAnsi" w:hAnsiTheme="minorHAnsi" w:cstheme="minorHAnsi"/>
                <w:b/>
                <w:spacing w:val="2"/>
                <w:sz w:val="22"/>
                <w:szCs w:val="22"/>
                <w:u w:color="000000"/>
              </w:rPr>
              <w:t>t</w:t>
            </w:r>
            <w:r w:rsidRPr="00FF5F10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u</w:t>
            </w:r>
            <w:r w:rsidRPr="00FF5F10">
              <w:rPr>
                <w:rFonts w:asciiTheme="minorHAnsi" w:hAnsiTheme="minorHAnsi" w:cstheme="minorHAnsi"/>
                <w:b/>
                <w:spacing w:val="2"/>
                <w:sz w:val="22"/>
                <w:szCs w:val="22"/>
                <w:u w:color="000000"/>
              </w:rPr>
              <w:t>t</w:t>
            </w: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19E8B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R</w:t>
            </w:r>
            <w:r w:rsidRPr="00FF5F10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e</w:t>
            </w:r>
            <w:r w:rsidRPr="00FF5F10">
              <w:rPr>
                <w:rFonts w:asciiTheme="minorHAnsi" w:hAnsiTheme="minorHAnsi" w:cstheme="minorHAnsi"/>
                <w:b/>
                <w:spacing w:val="-3"/>
                <w:sz w:val="22"/>
                <w:szCs w:val="22"/>
                <w:u w:color="000000"/>
              </w:rPr>
              <w:t>m</w:t>
            </w:r>
            <w:r w:rsidRPr="00FF5F10">
              <w:rPr>
                <w:rFonts w:asciiTheme="minorHAnsi" w:hAnsiTheme="minorHAnsi" w:cstheme="minorHAnsi"/>
                <w:b/>
                <w:spacing w:val="5"/>
                <w:sz w:val="22"/>
                <w:szCs w:val="22"/>
                <w:u w:color="000000"/>
              </w:rPr>
              <w:t>a</w:t>
            </w:r>
            <w:r w:rsidRPr="00FF5F10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r</w:t>
            </w:r>
            <w:r w:rsidRPr="00FF5F10">
              <w:rPr>
                <w:rFonts w:asciiTheme="minorHAnsi" w:hAnsiTheme="minorHAnsi" w:cstheme="minorHAnsi"/>
                <w:b/>
                <w:spacing w:val="-3"/>
                <w:sz w:val="22"/>
                <w:szCs w:val="22"/>
                <w:u w:color="000000"/>
              </w:rPr>
              <w:t>k</w:t>
            </w: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s</w:t>
            </w:r>
          </w:p>
        </w:tc>
      </w:tr>
      <w:tr w:rsidR="00C72108" w:rsidRPr="00FF5F10" w14:paraId="4BB40CA7" w14:textId="77777777">
        <w:trPr>
          <w:trHeight w:hRule="exact" w:val="281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51F6943" w14:textId="77777777" w:rsidR="00C72108" w:rsidRPr="00FF5F10" w:rsidRDefault="00C72108" w:rsidP="00FF5F10">
            <w:pPr>
              <w:spacing w:before="1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16242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75CCE6" w14:textId="77777777" w:rsidR="00C72108" w:rsidRPr="00FF5F10" w:rsidRDefault="00C72108" w:rsidP="00FF5F10">
            <w:pPr>
              <w:spacing w:before="1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42808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D488C62" w14:textId="77777777" w:rsidR="00C72108" w:rsidRPr="00FF5F10" w:rsidRDefault="00C72108" w:rsidP="00FF5F10">
            <w:pPr>
              <w:spacing w:before="1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3E7C4C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F332A47" w14:textId="77777777" w:rsidR="00C72108" w:rsidRPr="00FF5F10" w:rsidRDefault="00C72108" w:rsidP="00FF5F10">
            <w:pPr>
              <w:spacing w:before="1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E9C84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27D6B0D5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5562E7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2015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642911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2C4AF64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E89643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C72108" w:rsidRPr="00FF5F10" w14:paraId="253B8709" w14:textId="77777777">
        <w:trPr>
          <w:trHeight w:hRule="exact" w:val="283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4A91D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CA340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3BF19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065B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6AC1B43B" w14:textId="77777777">
        <w:trPr>
          <w:trHeight w:hRule="exact" w:val="279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7B81E6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73A08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x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7E30530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B4AAC5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0A1ED855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42C319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2015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E777F3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9584981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B08C29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C72108" w:rsidRPr="00FF5F10" w14:paraId="6B54338F" w14:textId="77777777">
        <w:trPr>
          <w:trHeight w:hRule="exact" w:val="281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5DD97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6BB67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43DB1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38850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7374A04E" w14:textId="77777777">
        <w:trPr>
          <w:trHeight w:hRule="exact" w:val="283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84AE2D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EE4A7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4FABC60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BD975C8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0882EB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37C1744A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C36C64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2015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C6141A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A213FF1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89F064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C72108" w:rsidRPr="00FF5F10" w14:paraId="20A1B96F" w14:textId="77777777">
        <w:trPr>
          <w:trHeight w:hRule="exact" w:val="281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971D3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47A04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DC24C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7B922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3CF97E29" w14:textId="77777777">
        <w:trPr>
          <w:trHeight w:hRule="exact" w:val="281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7539FC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2587E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x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0DCB25D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DB3922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1068D1BD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A69CF0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2015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837004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1117B81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6BBDF0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C72108" w:rsidRPr="00FF5F10" w14:paraId="5E47719A" w14:textId="77777777">
        <w:trPr>
          <w:trHeight w:hRule="exact" w:val="283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42F53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C6D3C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B6DF4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118F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53954991" w14:textId="77777777">
        <w:trPr>
          <w:trHeight w:hRule="exact" w:val="279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DE11C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2015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5D3AF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</w:p>
          <w:p w14:paraId="0AACD63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3A237A6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13D9BF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1B0494F7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1341CA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73C693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39C68ED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27203B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C72108" w:rsidRPr="00FF5F10" w14:paraId="5C118D77" w14:textId="77777777">
        <w:trPr>
          <w:trHeight w:hRule="exact" w:val="281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D37E5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A32C7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EEC9E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C4342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07C5909E" w14:textId="77777777">
        <w:trPr>
          <w:trHeight w:hRule="exact" w:val="281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6CEB2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une, 2015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85A6E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Opp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un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  <w:p w14:paraId="23610287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BAAAC6A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DA5414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57A02B51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149B8B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441257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2473B46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1B9954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C72108" w:rsidRPr="00FF5F10" w14:paraId="26E58FF9" w14:textId="77777777">
        <w:trPr>
          <w:trHeight w:hRule="exact" w:val="283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AAA58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9E1E5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FEBCB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9A421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18980CD5" w14:textId="77777777">
        <w:trPr>
          <w:trHeight w:hRule="exact" w:val="279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D0F85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2015</w:t>
            </w:r>
          </w:p>
        </w:tc>
        <w:tc>
          <w:tcPr>
            <w:tcW w:w="290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ED49E0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ee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g-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DBFBD73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FD3BA1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6999FC68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C310B7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092988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2F2058D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9CBC6E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C72108" w:rsidRPr="00FF5F10" w14:paraId="4E3F2B26" w14:textId="77777777">
        <w:trPr>
          <w:trHeight w:hRule="exact" w:val="281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750AF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3319E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764B4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33974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15FCB250" w14:textId="77777777">
        <w:trPr>
          <w:trHeight w:hRule="exact" w:val="281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673F0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2015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E9AA6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B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  <w:p w14:paraId="2E3C5BB0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C962FF9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8BB56C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07F4F930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A516C6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0B7530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3F8F734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130608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C72108" w:rsidRPr="00FF5F10" w14:paraId="315F9335" w14:textId="77777777">
        <w:trPr>
          <w:trHeight w:hRule="exact" w:val="283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08527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51A47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1FF46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F0C91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097DDE35" w14:textId="77777777">
        <w:trPr>
          <w:trHeight w:hRule="exact" w:val="279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9F2AE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2015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3DA0C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  <w:p w14:paraId="624EE43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795E29B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C2318D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377A3E17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CC25DC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793D8C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DEF58ED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2335CC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C72108" w:rsidRPr="00FF5F10" w14:paraId="355D71FB" w14:textId="77777777">
        <w:trPr>
          <w:trHeight w:hRule="exact" w:val="281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ACDA6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44CB9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44001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C4DCF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6F7D1F38" w14:textId="77777777">
        <w:trPr>
          <w:trHeight w:hRule="exact" w:val="281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EA85E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2015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1F889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  <w:p w14:paraId="50C8FADA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94C54C9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05D89D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1C5174DC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E2390B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572BF2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E1B0CE3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ECA274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C72108" w:rsidRPr="00FF5F10" w14:paraId="3D6E466A" w14:textId="77777777">
        <w:trPr>
          <w:trHeight w:hRule="exact" w:val="283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FCD9E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3FBB9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0D9AC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F894B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4B421076" w14:textId="77777777">
        <w:trPr>
          <w:trHeight w:hRule="exact" w:val="281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9015B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2015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9EED9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ve</w:t>
            </w:r>
          </w:p>
          <w:p w14:paraId="300CC1D2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-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Un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  <w:p w14:paraId="74746F9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2015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1E955E3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F90A62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1CAEE2F8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07E5BD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A96A3F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01E3366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1A687A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C72108" w:rsidRPr="00FF5F10" w14:paraId="3DB28064" w14:textId="77777777">
        <w:trPr>
          <w:trHeight w:hRule="exact" w:val="283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45FAB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B0284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0617E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D049F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0A7205FB" w14:textId="77777777">
        <w:trPr>
          <w:trHeight w:hRule="exact" w:val="279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F4593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2014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105BF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nv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  <w:p w14:paraId="1EA5E92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DEE5AC0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C1C72E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1766B4BA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35C28C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19535C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43D0B2E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4E2AF2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C72108" w:rsidRPr="00FF5F10" w14:paraId="36AB08D3" w14:textId="77777777">
        <w:trPr>
          <w:trHeight w:hRule="exact" w:val="281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300E9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ABF06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3342F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9CCE8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49520652" w14:textId="77777777">
        <w:trPr>
          <w:trHeight w:hRule="exact" w:val="281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7E57F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2014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00E23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08F22E46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 &amp;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DE5D6F2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573DF8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348FA9C0" w14:textId="77777777">
        <w:trPr>
          <w:trHeight w:hRule="exact" w:val="281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C942F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19F88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5F6EDD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2CF3B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</w:tbl>
    <w:p w14:paraId="066FE98C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0E5F40B8" w14:textId="77777777" w:rsidR="00C72108" w:rsidRPr="00FF5F10" w:rsidRDefault="00C72108" w:rsidP="00FF5F1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7428C0C" w14:textId="77777777" w:rsidR="00C72108" w:rsidRPr="00FF5F10" w:rsidRDefault="00FF5F10" w:rsidP="00FF5F10">
      <w:pPr>
        <w:spacing w:before="29"/>
        <w:ind w:left="4440" w:right="4445"/>
        <w:jc w:val="center"/>
        <w:rPr>
          <w:rFonts w:asciiTheme="minorHAnsi" w:hAnsiTheme="minorHAnsi" w:cstheme="minorHAnsi"/>
          <w:sz w:val="22"/>
          <w:szCs w:val="22"/>
        </w:rPr>
        <w:sectPr w:rsidR="00C72108" w:rsidRPr="00FF5F10">
          <w:pgSz w:w="12240" w:h="15840"/>
          <w:pgMar w:top="1360" w:right="1580" w:bottom="280" w:left="1580" w:header="720" w:footer="720" w:gutter="0"/>
          <w:cols w:space="720"/>
        </w:sectPr>
      </w:pPr>
      <w:r w:rsidRPr="00FF5F10">
        <w:rPr>
          <w:rFonts w:asciiTheme="minorHAnsi" w:hAnsiTheme="minorHAnsi" w:cstheme="minorHAnsi"/>
          <w:w w:val="99"/>
          <w:sz w:val="22"/>
          <w:szCs w:val="22"/>
        </w:rPr>
        <w:t>4</w:t>
      </w:r>
    </w:p>
    <w:p w14:paraId="4F03AF91" w14:textId="77777777" w:rsidR="00C72108" w:rsidRPr="00FF5F10" w:rsidRDefault="00C72108" w:rsidP="00FF5F10">
      <w:pPr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9"/>
        <w:gridCol w:w="2909"/>
        <w:gridCol w:w="2515"/>
        <w:gridCol w:w="1978"/>
      </w:tblGrid>
      <w:tr w:rsidR="00C72108" w:rsidRPr="00FF5F10" w14:paraId="50B654FE" w14:textId="77777777">
        <w:trPr>
          <w:trHeight w:hRule="exact" w:val="288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73320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52328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qu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68F03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D3FDA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112B0242" w14:textId="77777777">
        <w:trPr>
          <w:trHeight w:hRule="exact" w:val="279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E77AF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2014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6689F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ns</w:t>
            </w:r>
          </w:p>
          <w:p w14:paraId="5CC78FF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FF5F10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6EEBACC8" w14:textId="77777777" w:rsidR="00C72108" w:rsidRPr="00FF5F10" w:rsidRDefault="00FF5F10" w:rsidP="00FF5F10">
            <w:pPr>
              <w:spacing w:before="7"/>
              <w:ind w:left="105" w:right="366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250669F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17DC63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2E0C1038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A02474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474B26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BECE3D3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9ECD74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C72108" w:rsidRPr="00FF5F10" w14:paraId="3FD459A9" w14:textId="77777777">
        <w:trPr>
          <w:trHeight w:hRule="exact" w:val="559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D7021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79279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EFCA6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33C9D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5A322904" w14:textId="77777777">
        <w:trPr>
          <w:trHeight w:hRule="exact" w:val="279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80869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2014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B7C1F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ns</w:t>
            </w:r>
          </w:p>
          <w:p w14:paraId="3D9917A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52CD29C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39870F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414980BA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15C594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ED9653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50D9F57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6A69FB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C72108" w:rsidRPr="00FF5F10" w14:paraId="45445B7A" w14:textId="77777777">
        <w:trPr>
          <w:trHeight w:hRule="exact" w:val="281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DC2C3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99599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0E588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683EF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268050D3" w14:textId="77777777">
        <w:trPr>
          <w:trHeight w:hRule="exact" w:val="281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7637A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2014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42D85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ns</w:t>
            </w:r>
          </w:p>
          <w:p w14:paraId="2371678E" w14:textId="77777777" w:rsidR="00C72108" w:rsidRPr="00FF5F10" w:rsidRDefault="00FF5F10" w:rsidP="00FF5F10">
            <w:pPr>
              <w:spacing w:before="7"/>
              <w:ind w:left="105" w:right="963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&amp;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09E7B0A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AE3214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1033768F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3A972C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6A480F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FF3C982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6867B4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C72108" w:rsidRPr="00FF5F10" w14:paraId="6BDD2867" w14:textId="77777777">
        <w:trPr>
          <w:trHeight w:hRule="exact" w:val="283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580EC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3C0FC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355E0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659A4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1010B07A" w14:textId="77777777">
        <w:trPr>
          <w:trHeight w:hRule="exact" w:val="279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63EC9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2014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78D37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</w:p>
          <w:p w14:paraId="08548DC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pt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  <w:p w14:paraId="2ED03C0D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59C8502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0A75FB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506EA812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B4EF17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E9338F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0FCBBE4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AC0C5B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C72108" w:rsidRPr="00FF5F10" w14:paraId="1531EB55" w14:textId="77777777">
        <w:trPr>
          <w:trHeight w:hRule="exact" w:val="281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3299C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42159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43722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7F782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7652EF0F" w14:textId="77777777">
        <w:trPr>
          <w:trHeight w:hRule="exact" w:val="281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71DC9F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il</w:t>
            </w:r>
            <w:r w:rsidRPr="00FF5F10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D9B10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Ba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  <w:p w14:paraId="1669C233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24BD1C7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1BBA26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37469308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6AA0CE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2014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4BD0C7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3936329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84FC50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2B46E336" w14:textId="77777777">
        <w:trPr>
          <w:trHeight w:hRule="exact" w:val="283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836C8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E8447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97BB56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FAA2D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01F8F37F" w14:textId="77777777">
        <w:trPr>
          <w:trHeight w:hRule="exact" w:val="279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8749E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2014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2A56F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  <w:p w14:paraId="11562E5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CB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nv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23CDB28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3B06AA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0A6753C2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6A20CA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1CC416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3F5077F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A2D642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C72108" w:rsidRPr="00FF5F10" w14:paraId="2D1F3A6F" w14:textId="77777777">
        <w:trPr>
          <w:trHeight w:hRule="exact" w:val="281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04E01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14B48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5F974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3A997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1405860D" w14:textId="77777777">
        <w:trPr>
          <w:trHeight w:hRule="exact" w:val="283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118EF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2014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A75183" w14:textId="77777777" w:rsidR="00C72108" w:rsidRPr="00FF5F10" w:rsidRDefault="00FF5F10" w:rsidP="00FF5F10">
            <w:pPr>
              <w:ind w:left="105" w:right="368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&amp; 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BEEBAA6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07B44A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171CFF7A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2F449D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0C2578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AA57728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8D8FAD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C72108" w:rsidRPr="00FF5F10" w14:paraId="459CAA04" w14:textId="77777777">
        <w:trPr>
          <w:trHeight w:hRule="exact" w:val="281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81A33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5F622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453E9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7F318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3F7E93DF" w14:textId="77777777">
        <w:trPr>
          <w:trHeight w:hRule="exact" w:val="281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33335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2014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45934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</w:p>
          <w:p w14:paraId="2930029B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-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1E0B8CB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51E1E5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46182138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5FBA88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27E218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BDA3A00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DEFDDA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C72108" w:rsidRPr="00FF5F10" w14:paraId="7440E30C" w14:textId="77777777">
        <w:trPr>
          <w:trHeight w:hRule="exact" w:val="283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BF465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FA987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B8597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4DC9B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5DF82399" w14:textId="77777777">
        <w:trPr>
          <w:trHeight w:hRule="exact" w:val="279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53349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2014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14D6E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  <w:p w14:paraId="59860EC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6F0AEA0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A67DF8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6986D9F1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37A9CB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1DA12A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60AA781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1C8A5A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C72108" w:rsidRPr="00FF5F10" w14:paraId="3CC7495E" w14:textId="77777777">
        <w:trPr>
          <w:trHeight w:hRule="exact" w:val="281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63E53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5C5F3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BCC54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E8EC8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1CD73EE2" w14:textId="77777777">
        <w:trPr>
          <w:trHeight w:hRule="exact" w:val="281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566FD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2014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0C9F8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</w:p>
          <w:p w14:paraId="56501E5C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A98AFC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3545BE0A" w14:textId="77777777" w:rsidR="00C72108" w:rsidRPr="00FF5F10" w:rsidRDefault="00FF5F10" w:rsidP="00FF5F10">
            <w:pPr>
              <w:spacing w:before="7"/>
              <w:ind w:left="100" w:right="154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984CF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20CD7693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  <w:p w14:paraId="054AACE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63DC2F75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894235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61CA62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41E44E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846815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70962A0B" w14:textId="77777777">
        <w:trPr>
          <w:trHeight w:hRule="exact" w:val="283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15815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0F6DF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F9D57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7F66C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40301DFD" w14:textId="77777777">
        <w:trPr>
          <w:trHeight w:hRule="exact" w:val="279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BD7D4B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085FE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  <w:p w14:paraId="0653D83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Opp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un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  <w:p w14:paraId="599A91C4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D6F99A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673243E9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0E643FFA" w14:textId="77777777" w:rsidR="00C72108" w:rsidRPr="00FF5F10" w:rsidRDefault="00FF5F10" w:rsidP="00FF5F10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6F716B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5173A821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0FB37C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2014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09757A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909BE3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5D4029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C72108" w:rsidRPr="00FF5F10" w14:paraId="123D2950" w14:textId="77777777">
        <w:trPr>
          <w:trHeight w:hRule="exact" w:val="281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05D4F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C75BB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1796B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FCB1C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2B5AF110" w14:textId="77777777">
        <w:trPr>
          <w:trHeight w:hRule="exact" w:val="281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F66AC0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E1FA0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ll</w:t>
            </w:r>
            <w:r w:rsidRPr="00FF5F10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</w:t>
            </w:r>
          </w:p>
          <w:p w14:paraId="6840EF6C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2DF421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63FB4D0F" w14:textId="77777777" w:rsidR="00C72108" w:rsidRPr="00FF5F10" w:rsidRDefault="00FF5F10" w:rsidP="00FF5F10">
            <w:pPr>
              <w:spacing w:before="7"/>
              <w:ind w:left="100" w:right="154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AC825B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76A95979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ADEACA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2014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B928B9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000E7A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DC4EC4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  <w:tr w:rsidR="00C72108" w:rsidRPr="00FF5F10" w14:paraId="0186AB80" w14:textId="77777777">
        <w:trPr>
          <w:trHeight w:hRule="exact" w:val="283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DA768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0332A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BBF1C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387FA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0E26BC6B" w14:textId="77777777">
        <w:trPr>
          <w:trHeight w:hRule="exact" w:val="279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66E01F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4DA6C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udg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6F054F3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t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x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9BDDF3B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429AEE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08E6781D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F16FDB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00FE25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C6C1347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92C708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C72108" w:rsidRPr="00FF5F10" w14:paraId="05C65A71" w14:textId="77777777">
        <w:trPr>
          <w:trHeight w:hRule="exact" w:val="281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9AAE6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2266C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CE090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3D53D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19807F07" w14:textId="77777777">
        <w:trPr>
          <w:trHeight w:hRule="exact" w:val="283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58853C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02E90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-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w</w:t>
            </w:r>
          </w:p>
          <w:p w14:paraId="5CB18F4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  <w:p w14:paraId="22D2C381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AA2F97E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94A112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6B1716B4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195E71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ECE418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9B3D2E5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2AE7DA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C72108" w:rsidRPr="00FF5F10" w14:paraId="43B6918D" w14:textId="77777777">
        <w:trPr>
          <w:trHeight w:hRule="exact" w:val="281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CEE99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E3CC1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18D1B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331B9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1158359A" w14:textId="77777777">
        <w:trPr>
          <w:trHeight w:hRule="exact" w:val="281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DFAA75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F18F2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</w:p>
          <w:p w14:paraId="050E15B4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8634CE5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489B10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5E5D2B07" w14:textId="77777777">
        <w:trPr>
          <w:trHeight w:hRule="exact" w:val="281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0D1E4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50432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2CADBF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124E9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</w:tbl>
    <w:p w14:paraId="37488C47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753A465F" w14:textId="77777777" w:rsidR="00C72108" w:rsidRPr="00FF5F10" w:rsidRDefault="00C72108" w:rsidP="00FF5F1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7AAAEC2" w14:textId="77777777" w:rsidR="00C72108" w:rsidRPr="00FF5F10" w:rsidRDefault="00FF5F10" w:rsidP="00FF5F10">
      <w:pPr>
        <w:spacing w:before="29"/>
        <w:ind w:left="4440" w:right="4445"/>
        <w:jc w:val="center"/>
        <w:rPr>
          <w:rFonts w:asciiTheme="minorHAnsi" w:hAnsiTheme="minorHAnsi" w:cstheme="minorHAnsi"/>
          <w:sz w:val="22"/>
          <w:szCs w:val="22"/>
        </w:rPr>
        <w:sectPr w:rsidR="00C72108" w:rsidRPr="00FF5F10">
          <w:pgSz w:w="12240" w:h="15840"/>
          <w:pgMar w:top="1360" w:right="1580" w:bottom="280" w:left="1580" w:header="720" w:footer="720" w:gutter="0"/>
          <w:cols w:space="720"/>
        </w:sectPr>
      </w:pPr>
      <w:r w:rsidRPr="00FF5F10">
        <w:rPr>
          <w:rFonts w:asciiTheme="minorHAnsi" w:hAnsiTheme="minorHAnsi" w:cstheme="minorHAnsi"/>
          <w:w w:val="99"/>
          <w:sz w:val="22"/>
          <w:szCs w:val="22"/>
        </w:rPr>
        <w:t>5</w:t>
      </w:r>
    </w:p>
    <w:p w14:paraId="49FF393E" w14:textId="77777777" w:rsidR="00C72108" w:rsidRPr="00FF5F10" w:rsidRDefault="00C72108" w:rsidP="00FF5F10">
      <w:pPr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9"/>
        <w:gridCol w:w="2909"/>
        <w:gridCol w:w="2515"/>
        <w:gridCol w:w="1978"/>
      </w:tblGrid>
      <w:tr w:rsidR="00C72108" w:rsidRPr="00FF5F10" w14:paraId="2A0C2F5E" w14:textId="77777777">
        <w:trPr>
          <w:trHeight w:hRule="exact" w:val="288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43E78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15DE0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0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F30D3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4F58B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0653BBF2" w14:textId="77777777">
        <w:trPr>
          <w:trHeight w:hRule="exact" w:val="279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081E16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1B1AF8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-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w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8A75F81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80797B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54FB6981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55DE77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</w:tc>
        <w:tc>
          <w:tcPr>
            <w:tcW w:w="290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E849A3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ny</w:t>
            </w:r>
            <w:r w:rsidRPr="00FF5F10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Vs</w:t>
            </w: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01C0FDD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F993E6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C72108" w:rsidRPr="00FF5F10" w14:paraId="0914622A" w14:textId="77777777">
        <w:trPr>
          <w:trHeight w:hRule="exact" w:val="281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0B584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464A2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1956</w:t>
            </w: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98648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559A7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384E5775" w14:textId="77777777">
        <w:trPr>
          <w:trHeight w:hRule="exact" w:val="281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E0693F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663E4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x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  <w:p w14:paraId="266ECBA2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86CA0A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6501A059" w14:textId="77777777" w:rsidR="00C72108" w:rsidRPr="00FF5F10" w:rsidRDefault="00FF5F10" w:rsidP="00FF5F10">
            <w:pPr>
              <w:spacing w:before="7"/>
              <w:ind w:left="100" w:right="154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A71517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25445F2C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07E039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D5B7FE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A46C3E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7D5EF2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</w:tr>
      <w:tr w:rsidR="00C72108" w:rsidRPr="00FF5F10" w14:paraId="471D73F9" w14:textId="77777777">
        <w:trPr>
          <w:trHeight w:hRule="exact" w:val="283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03D0B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6A92A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92E3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BFDA1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3DF8EAB6" w14:textId="77777777">
        <w:trPr>
          <w:trHeight w:hRule="exact" w:val="279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FF7015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1FAE69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16DA226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5F25D7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15FDF444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151165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</w:tc>
        <w:tc>
          <w:tcPr>
            <w:tcW w:w="290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ED2F9B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t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EC2FA30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904BE1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C72108" w:rsidRPr="00FF5F10" w14:paraId="094113EE" w14:textId="77777777">
        <w:trPr>
          <w:trHeight w:hRule="exact" w:val="281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90A21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A7B1A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568D2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723AA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5BE7FBB3" w14:textId="77777777">
        <w:trPr>
          <w:trHeight w:hRule="exact" w:val="281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0A63D3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ug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876A2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014292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1D63CF68" w14:textId="77777777" w:rsidR="00C72108" w:rsidRPr="00FF5F10" w:rsidRDefault="00FF5F10" w:rsidP="00FF5F10">
            <w:pPr>
              <w:spacing w:before="7"/>
              <w:ind w:left="100" w:right="154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9187FB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24BE2595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DAFDDA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ED7A23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17701B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D893B8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C72108" w:rsidRPr="00FF5F10" w14:paraId="57709CA8" w14:textId="77777777">
        <w:trPr>
          <w:trHeight w:hRule="exact" w:val="283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B47B2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E55F9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90BDD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D0559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53594D2B" w14:textId="77777777">
        <w:trPr>
          <w:trHeight w:hRule="exact" w:val="279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36BD3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0594D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14:paraId="6A2BB5D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ED2DF0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0B0828AE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530D628B" w14:textId="77777777" w:rsidR="00C72108" w:rsidRPr="00FF5F10" w:rsidRDefault="00FF5F10" w:rsidP="00FF5F10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8A455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2A92E21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  <w:p w14:paraId="5FF84AC5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566CEA99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3F2502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1F9A05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089F27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727A18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73B323E9" w14:textId="77777777">
        <w:trPr>
          <w:trHeight w:hRule="exact" w:val="281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70CF1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67C1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92DE5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695A1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5442562E" w14:textId="77777777">
        <w:trPr>
          <w:trHeight w:hRule="exact" w:val="283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759AE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2013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C37FA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03061D2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1956</w:t>
            </w:r>
          </w:p>
          <w:p w14:paraId="1C999DC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C4622F3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9B79E5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7E0E19A3" w14:textId="77777777">
        <w:trPr>
          <w:trHeight w:hRule="exact" w:val="274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FF1161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EE9B2C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67CFD4C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40E278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C72108" w:rsidRPr="00FF5F10" w14:paraId="6AE675BB" w14:textId="77777777">
        <w:trPr>
          <w:trHeight w:hRule="exact" w:val="283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FA6EA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7336C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089EB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BCF3E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0DFB4261" w14:textId="77777777">
        <w:trPr>
          <w:trHeight w:hRule="exact" w:val="281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3F6E5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78A63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bil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  <w:p w14:paraId="318C948C" w14:textId="77777777" w:rsidR="00C72108" w:rsidRPr="00FF5F10" w:rsidRDefault="00FF5F10" w:rsidP="00FF5F10">
            <w:pPr>
              <w:spacing w:before="3"/>
              <w:ind w:left="105" w:righ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&amp; 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h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us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 V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92B842A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57A402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5AA2460C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B2E378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7157AB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E122A6E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9F2974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C72108" w:rsidRPr="00FF5F10" w14:paraId="3BCA2A2F" w14:textId="77777777">
        <w:trPr>
          <w:trHeight w:hRule="exact" w:val="1387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66309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63292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2FD47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F7357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744BEAD4" w14:textId="77777777">
        <w:trPr>
          <w:trHeight w:hRule="exact" w:val="279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C129C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6BEBC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  <w:p w14:paraId="3D40947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</w:p>
          <w:p w14:paraId="718BB5F3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</w:p>
          <w:p w14:paraId="17D011A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r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4412C20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3468AE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5A43B5F2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F7CAD4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D10EDD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D81118B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B8AE36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C72108" w:rsidRPr="00FF5F10" w14:paraId="37076454" w14:textId="77777777">
        <w:trPr>
          <w:trHeight w:hRule="exact" w:val="559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A7ED9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528A2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8BD5C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94658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1BA2D92B" w14:textId="77777777">
        <w:trPr>
          <w:trHeight w:hRule="exact" w:val="279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A0A93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2013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89178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  <w:p w14:paraId="55592AE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CFC00D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35078E49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7DEA5F02" w14:textId="77777777" w:rsidR="00C72108" w:rsidRPr="00FF5F10" w:rsidRDefault="00FF5F10" w:rsidP="00FF5F10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4BBD6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2BAEAF1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  <w:p w14:paraId="677F59BF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3245A10B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17205D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E57AE7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4CC505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D32D5E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7FE3B185" w14:textId="77777777">
        <w:trPr>
          <w:trHeight w:hRule="exact" w:val="281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3FE27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DF9CF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94756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68146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3DA1966A" w14:textId="77777777">
        <w:trPr>
          <w:trHeight w:hRule="exact" w:val="281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D1E300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2662E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14:paraId="5DADEFC5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 15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D431F4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0B8D523C" w14:textId="77777777" w:rsidR="00C72108" w:rsidRPr="00FF5F10" w:rsidRDefault="00FF5F10" w:rsidP="00FF5F10">
            <w:pPr>
              <w:spacing w:before="7"/>
              <w:ind w:left="100" w:right="154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7986D3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7E00D50A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B14416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31D6DD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B0BF37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4885A6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C72108" w:rsidRPr="00FF5F10" w14:paraId="0BA4FAF9" w14:textId="77777777">
        <w:trPr>
          <w:trHeight w:hRule="exact" w:val="283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F9E69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10997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DBEC7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0BFAE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6292208D" w14:textId="77777777">
        <w:trPr>
          <w:trHeight w:hRule="exact" w:val="279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33CE11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94503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ax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11D69A3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ks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E7CF7A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080F79CE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54C07853" w14:textId="77777777" w:rsidR="00C72108" w:rsidRPr="00FF5F10" w:rsidRDefault="00FF5F10" w:rsidP="00FF5F10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6D4F39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11DEB5B8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AF7B7B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2012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C4E951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DBA1EA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837705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  <w:tr w:rsidR="00C72108" w:rsidRPr="00FF5F10" w14:paraId="64C768D6" w14:textId="77777777">
        <w:trPr>
          <w:trHeight w:hRule="exact" w:val="281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EE191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44E7C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7DDE5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C7B06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787507EC" w14:textId="77777777">
        <w:trPr>
          <w:trHeight w:hRule="exact" w:val="281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10DB88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6CFB4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F052F1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37AACF54" w14:textId="77777777" w:rsidR="00C72108" w:rsidRPr="00FF5F10" w:rsidRDefault="00FF5F10" w:rsidP="00FF5F10">
            <w:pPr>
              <w:spacing w:before="7"/>
              <w:ind w:left="100" w:right="154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EE0930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5A649AAA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CBDD22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2012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934384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35EC26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555748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C72108" w:rsidRPr="00FF5F10" w14:paraId="42D1A723" w14:textId="77777777">
        <w:trPr>
          <w:trHeight w:hRule="exact" w:val="283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8E3F0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13DBA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DDC0A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338DB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6D8D314E" w14:textId="77777777">
        <w:trPr>
          <w:trHeight w:hRule="exact" w:val="279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005BFE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9F169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  <w:p w14:paraId="2D32A8B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  <w:p w14:paraId="0B7FB161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C4867E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5A6868B6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7285FF42" w14:textId="77777777" w:rsidR="00C72108" w:rsidRPr="00FF5F10" w:rsidRDefault="00FF5F10" w:rsidP="00FF5F10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99E6B7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4177E53D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CA97A5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2011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CC64E5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EB936E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27D06B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C72108" w:rsidRPr="00FF5F10" w14:paraId="535B479C" w14:textId="77777777">
        <w:trPr>
          <w:trHeight w:hRule="exact" w:val="281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A21CB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34843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C1868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53B53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0579D0A2" w14:textId="77777777">
        <w:trPr>
          <w:trHeight w:hRule="exact" w:val="288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D6FC9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A533A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wo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BB5ED1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3146E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</w:tbl>
    <w:p w14:paraId="2D45799F" w14:textId="77777777" w:rsidR="00C72108" w:rsidRPr="00FF5F10" w:rsidRDefault="00C72108" w:rsidP="00FF5F1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D578707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01E3EF37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205CB207" w14:textId="77777777" w:rsidR="00C72108" w:rsidRPr="00FF5F10" w:rsidRDefault="00FF5F10" w:rsidP="00FF5F10">
      <w:pPr>
        <w:spacing w:before="29"/>
        <w:ind w:left="4440" w:right="4445"/>
        <w:jc w:val="center"/>
        <w:rPr>
          <w:rFonts w:asciiTheme="minorHAnsi" w:hAnsiTheme="minorHAnsi" w:cstheme="minorHAnsi"/>
          <w:sz w:val="22"/>
          <w:szCs w:val="22"/>
        </w:rPr>
        <w:sectPr w:rsidR="00C72108" w:rsidRPr="00FF5F10">
          <w:pgSz w:w="12240" w:h="15840"/>
          <w:pgMar w:top="1360" w:right="1580" w:bottom="280" w:left="1580" w:header="720" w:footer="720" w:gutter="0"/>
          <w:cols w:space="720"/>
        </w:sectPr>
      </w:pPr>
      <w:r w:rsidRPr="00FF5F10">
        <w:rPr>
          <w:rFonts w:asciiTheme="minorHAnsi" w:hAnsiTheme="minorHAnsi" w:cstheme="minorHAnsi"/>
          <w:w w:val="99"/>
          <w:sz w:val="22"/>
          <w:szCs w:val="22"/>
        </w:rPr>
        <w:lastRenderedPageBreak/>
        <w:t>6</w:t>
      </w:r>
    </w:p>
    <w:p w14:paraId="1F266DFF" w14:textId="77777777" w:rsidR="00C72108" w:rsidRPr="00FF5F10" w:rsidRDefault="00C72108" w:rsidP="00FF5F10">
      <w:pPr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9"/>
        <w:gridCol w:w="2909"/>
        <w:gridCol w:w="2515"/>
        <w:gridCol w:w="1978"/>
      </w:tblGrid>
      <w:tr w:rsidR="00C72108" w:rsidRPr="00FF5F10" w14:paraId="2E3BE7F6" w14:textId="77777777">
        <w:trPr>
          <w:trHeight w:hRule="exact" w:val="281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5683A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2011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04E04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01DCCE2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249A49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C72108" w:rsidRPr="00FF5F10" w14:paraId="16038E39" w14:textId="77777777">
        <w:trPr>
          <w:trHeight w:hRule="exact" w:val="281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3E859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96D66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AB24C1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ADA79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38AE6D88" w14:textId="77777777">
        <w:trPr>
          <w:trHeight w:hRule="exact" w:val="281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73DB1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2011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A854D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</w:p>
          <w:p w14:paraId="78CBE6B7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ily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5EEB3F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7173B7F6" w14:textId="77777777" w:rsidR="00C72108" w:rsidRPr="00FF5F10" w:rsidRDefault="00FF5F10" w:rsidP="00FF5F10">
            <w:pPr>
              <w:spacing w:before="7"/>
              <w:ind w:left="100" w:right="154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653DA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69FBB923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  <w:p w14:paraId="78FA62D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6657B596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6ACC07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C6068B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99D823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A98E36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33E64216" w14:textId="77777777">
        <w:trPr>
          <w:trHeight w:hRule="exact" w:val="283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DE21E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C819D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938B3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51B05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5A7EAE4A" w14:textId="77777777">
        <w:trPr>
          <w:trHeight w:hRule="exact" w:val="279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8208F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2011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9F477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Rece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  <w:p w14:paraId="4F86A37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7B39B4EA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DE670C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422422E2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7F5B04C0" w14:textId="77777777" w:rsidR="00C72108" w:rsidRPr="00FF5F10" w:rsidRDefault="00FF5F10" w:rsidP="00FF5F10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D232F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57FAC37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  <w:p w14:paraId="4A2A795D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425AF59A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8F12DF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77E2C5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E77A88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F88E8E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45DEA966" w14:textId="77777777">
        <w:trPr>
          <w:trHeight w:hRule="exact" w:val="281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8CE42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19390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AEB13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D170B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10F94C33" w14:textId="77777777">
        <w:trPr>
          <w:trHeight w:hRule="exact" w:val="281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15846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2011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8413F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ee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  <w:p w14:paraId="43FDDFD0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  <w:p w14:paraId="7D8011B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2011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33990E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17837B57" w14:textId="77777777" w:rsidR="00C72108" w:rsidRPr="00FF5F10" w:rsidRDefault="00FF5F10" w:rsidP="00FF5F10">
            <w:pPr>
              <w:spacing w:before="7"/>
              <w:ind w:left="100" w:right="154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1F767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1411C154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  <w:p w14:paraId="0832692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47BD3B88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6ECEF2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A9EC47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7E2FBC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9E16A7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1BB10623" w14:textId="77777777">
        <w:trPr>
          <w:trHeight w:hRule="exact" w:val="283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A1990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77E24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31987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B3B84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0A45CF04" w14:textId="77777777">
        <w:trPr>
          <w:trHeight w:hRule="exact" w:val="279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4522B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2011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52851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  <w:p w14:paraId="6CC810A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32CB73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01B3E867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6DE760ED" w14:textId="77777777" w:rsidR="00C72108" w:rsidRPr="00FF5F10" w:rsidRDefault="00FF5F10" w:rsidP="00FF5F10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7E561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69B89F3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  <w:p w14:paraId="6AC10766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62CD6265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32382B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459FA5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AE602B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50242E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4F1409BB" w14:textId="77777777">
        <w:trPr>
          <w:trHeight w:hRule="exact" w:val="281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44ABA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7A4C9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D9CAD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46C58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484B935A" w14:textId="77777777">
        <w:trPr>
          <w:trHeight w:hRule="exact" w:val="281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EC62E5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ED810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  <w:p w14:paraId="697C8C56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20BD6B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050FAD95" w14:textId="77777777" w:rsidR="00C72108" w:rsidRPr="00FF5F10" w:rsidRDefault="00FF5F10" w:rsidP="00FF5F10">
            <w:pPr>
              <w:spacing w:before="7"/>
              <w:ind w:left="100" w:right="154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582DC5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19011EA8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660C1C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2011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8F7DB1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79C163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A0CD2D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  <w:tr w:rsidR="00C72108" w:rsidRPr="00FF5F10" w14:paraId="1CE3C265" w14:textId="77777777">
        <w:trPr>
          <w:trHeight w:hRule="exact" w:val="283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01CE6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570D5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A6D17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BE919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4D7513BF" w14:textId="77777777">
        <w:trPr>
          <w:trHeight w:hRule="exact" w:val="279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8A5582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34E57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x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</w:p>
          <w:p w14:paraId="4A537FF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5FEA24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7AA61348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503EB7CE" w14:textId="77777777" w:rsidR="00C72108" w:rsidRPr="00FF5F10" w:rsidRDefault="00FF5F10" w:rsidP="00FF5F10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11E2B7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33B91327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F8358B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2010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CEFEFA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BCA8F5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4EA187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  <w:tr w:rsidR="00C72108" w:rsidRPr="00FF5F10" w14:paraId="4888E174" w14:textId="77777777">
        <w:trPr>
          <w:trHeight w:hRule="exact" w:val="281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20800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DD7E7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496BD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BB751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5F29EFFD" w14:textId="77777777">
        <w:trPr>
          <w:trHeight w:hRule="exact" w:val="283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63E0C0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5FA60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by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70692D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607FC401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208F4058" w14:textId="77777777" w:rsidR="00C72108" w:rsidRPr="00FF5F10" w:rsidRDefault="00FF5F10" w:rsidP="00FF5F10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2A42B9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24B6EF37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6E8A17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2010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58722E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C53CFF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65EFA5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  <w:tr w:rsidR="00C72108" w:rsidRPr="00FF5F10" w14:paraId="59392869" w14:textId="77777777">
        <w:trPr>
          <w:trHeight w:hRule="exact" w:val="281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03E46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5D171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4B632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27F04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78A8FAA0" w14:textId="77777777">
        <w:trPr>
          <w:trHeight w:hRule="exact" w:val="281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D0177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2010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21097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DS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75273E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596F7B58" w14:textId="77777777" w:rsidR="00C72108" w:rsidRPr="00FF5F10" w:rsidRDefault="00FF5F10" w:rsidP="00FF5F10">
            <w:pPr>
              <w:spacing w:before="7"/>
              <w:ind w:left="100" w:right="154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DBC8B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1EAF1375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  <w:p w14:paraId="3D8A2B3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016003B2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5A3D2E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8DF78E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02D451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3BFD52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3530F2E8" w14:textId="77777777">
        <w:trPr>
          <w:trHeight w:hRule="exact" w:val="283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7A79B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9B2D5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27C7E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2C226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4E4D7AF4" w14:textId="77777777">
        <w:trPr>
          <w:trHeight w:hRule="exact" w:val="279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1E3832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2C277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  <w:p w14:paraId="38F3036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D76ED3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2CC3710A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60D4650C" w14:textId="77777777" w:rsidR="00C72108" w:rsidRPr="00FF5F10" w:rsidRDefault="00FF5F10" w:rsidP="00FF5F10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F35641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625216F1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D72D01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2010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8A6AA7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CE6B7C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A26172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C72108" w:rsidRPr="00FF5F10" w14:paraId="7ECB8745" w14:textId="77777777">
        <w:trPr>
          <w:trHeight w:hRule="exact" w:val="281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47001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DBDC8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A732C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530AA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1137786B" w14:textId="77777777">
        <w:trPr>
          <w:trHeight w:hRule="exact" w:val="281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111588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7E139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C3C023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4CAEBE7A" w14:textId="77777777" w:rsidR="00C72108" w:rsidRPr="00FF5F10" w:rsidRDefault="00FF5F10" w:rsidP="00FF5F10">
            <w:pPr>
              <w:spacing w:before="7"/>
              <w:ind w:left="100" w:right="154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6CE3E4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14CCB1D1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8135FD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2009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A4F783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5C3C50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26A585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C72108" w:rsidRPr="00FF5F10" w14:paraId="0B9390E0" w14:textId="77777777">
        <w:trPr>
          <w:trHeight w:hRule="exact" w:val="283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CE641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E26C9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6BE8F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D43F7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1123E81E" w14:textId="77777777">
        <w:trPr>
          <w:trHeight w:hRule="exact" w:val="279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729904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ug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90E8C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3E22B5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04C6577E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4817392A" w14:textId="77777777" w:rsidR="00C72108" w:rsidRPr="00FF5F10" w:rsidRDefault="00FF5F10" w:rsidP="00FF5F10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DF8E98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30044482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98C74F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2009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C708FD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54BBA1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53010E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</w:tr>
      <w:tr w:rsidR="00C72108" w:rsidRPr="00FF5F10" w14:paraId="34AD9353" w14:textId="77777777">
        <w:trPr>
          <w:trHeight w:hRule="exact" w:val="281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C4EE9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02F08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D134D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E4195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46937EB5" w14:textId="77777777">
        <w:trPr>
          <w:trHeight w:hRule="exact" w:val="281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F993C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2009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A6C46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ee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</w:p>
          <w:p w14:paraId="3EC8B8F3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  <w:p w14:paraId="356C087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8E5E75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4CCA6713" w14:textId="77777777" w:rsidR="00C72108" w:rsidRPr="00FF5F10" w:rsidRDefault="00FF5F10" w:rsidP="00FF5F10">
            <w:pPr>
              <w:spacing w:before="7"/>
              <w:ind w:left="100" w:right="154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E1231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570AEA83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  <w:p w14:paraId="58D38B4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7288848F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370C40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81C944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B709AC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9EE358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68B0FC09" w14:textId="77777777">
        <w:trPr>
          <w:trHeight w:hRule="exact" w:val="283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52603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41874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EF874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25C2D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06C3410F" w14:textId="77777777">
        <w:trPr>
          <w:trHeight w:hRule="exact" w:val="279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C1D31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2009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CCE45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5FB6AA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03EF7D4A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15A63815" w14:textId="77777777" w:rsidR="00C72108" w:rsidRPr="00FF5F10" w:rsidRDefault="00FF5F10" w:rsidP="00FF5F10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C239F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4A35DB3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  <w:p w14:paraId="0F27D92D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77CF5A8C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BA3884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BB015F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D47561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4BF3E8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16CBDAE9" w14:textId="77777777">
        <w:trPr>
          <w:trHeight w:hRule="exact" w:val="281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D196F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9916A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0638B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B9B11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53F98991" w14:textId="77777777">
        <w:trPr>
          <w:trHeight w:hRule="exact" w:val="283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599D36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50813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14:paraId="407B0B6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714D21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54A8B53E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673DE596" w14:textId="77777777" w:rsidR="00C72108" w:rsidRPr="00FF5F10" w:rsidRDefault="00FF5F10" w:rsidP="00FF5F10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C9D921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607D97AC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71F4F0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2008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72780B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18260D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1C93ED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</w:tr>
      <w:tr w:rsidR="00C72108" w:rsidRPr="00FF5F10" w14:paraId="242057BA" w14:textId="77777777">
        <w:trPr>
          <w:trHeight w:hRule="exact" w:val="281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30973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2540B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0875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C607A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7C9BC95E" w14:textId="77777777">
        <w:trPr>
          <w:trHeight w:hRule="exact" w:val="281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7D24E0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ug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08BCD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  <w:p w14:paraId="2C402F9C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ppo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un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6F486B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0939F50F" w14:textId="77777777" w:rsidR="00C72108" w:rsidRPr="00FF5F10" w:rsidRDefault="00FF5F10" w:rsidP="00FF5F10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F7AFF2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3AE1BBA7" w14:textId="77777777">
        <w:trPr>
          <w:trHeight w:hRule="exact" w:val="281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89168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2008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3325B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3ADF7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9C512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</w:tbl>
    <w:p w14:paraId="00E8CCE4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7E08E46C" w14:textId="77777777" w:rsidR="00C72108" w:rsidRPr="00FF5F10" w:rsidRDefault="00C72108" w:rsidP="00FF5F1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62FF9C6" w14:textId="77777777" w:rsidR="00C72108" w:rsidRPr="00FF5F10" w:rsidRDefault="00FF5F10" w:rsidP="00FF5F10">
      <w:pPr>
        <w:spacing w:before="29"/>
        <w:ind w:left="4440" w:right="4445"/>
        <w:jc w:val="center"/>
        <w:rPr>
          <w:rFonts w:asciiTheme="minorHAnsi" w:hAnsiTheme="minorHAnsi" w:cstheme="minorHAnsi"/>
          <w:sz w:val="22"/>
          <w:szCs w:val="22"/>
        </w:rPr>
        <w:sectPr w:rsidR="00C72108" w:rsidRPr="00FF5F10">
          <w:pgSz w:w="12240" w:h="15840"/>
          <w:pgMar w:top="1360" w:right="1580" w:bottom="280" w:left="1580" w:header="720" w:footer="720" w:gutter="0"/>
          <w:cols w:space="720"/>
        </w:sectPr>
      </w:pPr>
      <w:r w:rsidRPr="00FF5F10">
        <w:rPr>
          <w:rFonts w:asciiTheme="minorHAnsi" w:hAnsiTheme="minorHAnsi" w:cstheme="minorHAnsi"/>
          <w:w w:val="99"/>
          <w:sz w:val="22"/>
          <w:szCs w:val="22"/>
        </w:rPr>
        <w:t>7</w:t>
      </w:r>
    </w:p>
    <w:p w14:paraId="698DED94" w14:textId="77777777" w:rsidR="00C72108" w:rsidRPr="00FF5F10" w:rsidRDefault="00C72108" w:rsidP="00FF5F10">
      <w:pPr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9"/>
        <w:gridCol w:w="2909"/>
        <w:gridCol w:w="2515"/>
        <w:gridCol w:w="1978"/>
      </w:tblGrid>
      <w:tr w:rsidR="00C72108" w:rsidRPr="00FF5F10" w14:paraId="0A8DC9EE" w14:textId="77777777">
        <w:trPr>
          <w:trHeight w:hRule="exact" w:val="288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E0400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0415C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As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C4E5C2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AF3B9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31A6C70E" w14:textId="77777777">
        <w:trPr>
          <w:trHeight w:hRule="exact" w:val="279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885A2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2008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F811F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68D7062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op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14E270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683FA05A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6BF78957" w14:textId="77777777" w:rsidR="00C72108" w:rsidRPr="00FF5F10" w:rsidRDefault="00FF5F10" w:rsidP="00FF5F10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5CB6F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09E4961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  <w:p w14:paraId="215E170B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4788B5D2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62F378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C7329C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915FC4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B7AF7F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17E864FE" w14:textId="77777777">
        <w:trPr>
          <w:trHeight w:hRule="exact" w:val="281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B41E5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FDD74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37FA6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8D61A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278F0D0D" w14:textId="77777777">
        <w:trPr>
          <w:trHeight w:hRule="exact" w:val="281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771A8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2008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414DA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4C4094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5D564A00" w14:textId="77777777" w:rsidR="00C72108" w:rsidRPr="00FF5F10" w:rsidRDefault="00FF5F10" w:rsidP="00FF5F10">
            <w:pPr>
              <w:spacing w:before="7"/>
              <w:ind w:left="100" w:right="154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61D2D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0DE27114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  <w:p w14:paraId="4318C01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4225E293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5F4708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D8CFB5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4927FA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3384E7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52BD9A66" w14:textId="77777777">
        <w:trPr>
          <w:trHeight w:hRule="exact" w:val="283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71EA9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4227E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01C2D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9C06C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455FF05D" w14:textId="77777777">
        <w:trPr>
          <w:trHeight w:hRule="exact" w:val="279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D9102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2008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4E4F0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39F68F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1DB4CF73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3C87403A" w14:textId="77777777" w:rsidR="00C72108" w:rsidRPr="00FF5F10" w:rsidRDefault="00FF5F10" w:rsidP="00FF5F10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B7B58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41BCE32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  <w:p w14:paraId="0663FFFB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226B2495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C94F1C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90B6E6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6963CF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CAE366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23CC59E3" w14:textId="77777777">
        <w:trPr>
          <w:trHeight w:hRule="exact" w:val="281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671CF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CE98A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C31A9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E0814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5532F79F" w14:textId="77777777">
        <w:trPr>
          <w:trHeight w:hRule="exact" w:val="281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1A122D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C1A57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x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18F56B53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22FF42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4BA751FB" w14:textId="77777777" w:rsidR="00C72108" w:rsidRPr="00FF5F10" w:rsidRDefault="00FF5F10" w:rsidP="00FF5F10">
            <w:pPr>
              <w:spacing w:before="7"/>
              <w:ind w:left="100" w:right="154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D00DD3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0F8CB626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F525F9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2007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62ABD2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0A6BCE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7A9FE4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</w:tr>
      <w:tr w:rsidR="00C72108" w:rsidRPr="00FF5F10" w14:paraId="548CFED2" w14:textId="77777777">
        <w:trPr>
          <w:trHeight w:hRule="exact" w:val="283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3486C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244CC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A1394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1EC58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4E66BEEC" w14:textId="77777777">
        <w:trPr>
          <w:trHeight w:hRule="exact" w:val="279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18A74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2007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D5A18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ee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w</w:t>
            </w:r>
          </w:p>
          <w:p w14:paraId="7AA2E9B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  <w:p w14:paraId="56EC4534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Y. 200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7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-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08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27B954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2BFD9266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39E62673" w14:textId="77777777" w:rsidR="00C72108" w:rsidRPr="00FF5F10" w:rsidRDefault="00FF5F10" w:rsidP="00FF5F10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5DE9F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26E64B1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  <w:p w14:paraId="6BDB12A2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C72108" w:rsidRPr="00FF5F10" w14:paraId="2F8B5F21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6B7372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DCACD3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82ED9B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862560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65AD8261" w14:textId="77777777">
        <w:trPr>
          <w:trHeight w:hRule="exact" w:val="281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CD2FE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B2C21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CD207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64020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25B1B1B8" w14:textId="77777777">
        <w:trPr>
          <w:trHeight w:hRule="exact" w:val="283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C6FAEE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ug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95FB28" w14:textId="77777777" w:rsidR="00C72108" w:rsidRPr="00FF5F10" w:rsidRDefault="00FF5F10" w:rsidP="00FF5F10">
            <w:pPr>
              <w:ind w:left="105" w:right="276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“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: Op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BD1178E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F817D5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276C6F7C" w14:textId="77777777">
        <w:trPr>
          <w:trHeight w:hRule="exact" w:val="274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CFBAE4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2004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E5A53E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A51AAE4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A15F53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</w:p>
        </w:tc>
      </w:tr>
      <w:tr w:rsidR="00C72108" w:rsidRPr="00FF5F10" w14:paraId="058B7EDE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5FDA63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EDF42D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614BD74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4B4C23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60540D16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38EB7A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5296E6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17DE167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53D00C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C72108" w:rsidRPr="00FF5F10" w14:paraId="133D796B" w14:textId="77777777">
        <w:trPr>
          <w:trHeight w:hRule="exact" w:val="283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86FEA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E50C1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0D8EA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2623F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C72108" w:rsidRPr="00FF5F10" w14:paraId="6EBDB40E" w14:textId="77777777">
        <w:trPr>
          <w:trHeight w:hRule="exact" w:val="1114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67BF6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2004</w:t>
            </w:r>
          </w:p>
        </w:tc>
        <w:tc>
          <w:tcPr>
            <w:tcW w:w="29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27DCB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  <w:p w14:paraId="374A4433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272089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317F099" w14:textId="77777777" w:rsidR="00C72108" w:rsidRPr="00FF5F10" w:rsidRDefault="00FF5F10" w:rsidP="00FF5F10">
            <w:pPr>
              <w:spacing w:before="2"/>
              <w:ind w:left="100" w:right="343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)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d.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760CB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</w:p>
          <w:p w14:paraId="63D21740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0DD2E59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767E101F" w14:textId="77777777">
        <w:trPr>
          <w:trHeight w:hRule="exact" w:val="281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B168C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2004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0CB51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  <w:p w14:paraId="3D8B17E1" w14:textId="77777777" w:rsidR="00C72108" w:rsidRPr="00FF5F10" w:rsidRDefault="00FF5F10" w:rsidP="00FF5F10">
            <w:pPr>
              <w:spacing w:before="2"/>
              <w:ind w:left="105" w:right="421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“</w:t>
            </w:r>
            <w:r w:rsidRPr="00FF5F10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z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 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1FF054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14:paraId="105374F9" w14:textId="77777777" w:rsidR="00C72108" w:rsidRPr="00FF5F10" w:rsidRDefault="00FF5F10" w:rsidP="00FF5F10">
            <w:pPr>
              <w:spacing w:before="2"/>
              <w:ind w:left="100" w:right="297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da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BB3F9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668424A1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03DBCEEF" w14:textId="77777777">
        <w:trPr>
          <w:trHeight w:hRule="exact" w:val="833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3D7B1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A7BE5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3E67D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22D1E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4BCB775B" w14:textId="77777777">
        <w:trPr>
          <w:trHeight w:hRule="exact" w:val="281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29E60E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F80244" w14:textId="77777777" w:rsidR="00C72108" w:rsidRPr="00FF5F10" w:rsidRDefault="00FF5F10" w:rsidP="00FF5F10">
            <w:pPr>
              <w:ind w:left="105" w:right="95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  <w:p w14:paraId="357BB2B6" w14:textId="77777777" w:rsidR="00C72108" w:rsidRPr="00FF5F10" w:rsidRDefault="00FF5F10" w:rsidP="00FF5F10">
            <w:pPr>
              <w:spacing w:before="2"/>
              <w:ind w:left="105" w:right="120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&amp;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mm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ill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83B8F2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095B0B09" w14:textId="77777777" w:rsidR="00C72108" w:rsidRPr="00FF5F10" w:rsidRDefault="00FF5F10" w:rsidP="00FF5F10">
            <w:pPr>
              <w:spacing w:before="2"/>
              <w:ind w:left="100" w:right="274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4C31A0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3F20BB66" w14:textId="77777777">
        <w:trPr>
          <w:trHeight w:hRule="exact" w:val="833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AEC9F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2004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86850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AB6E1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AC03F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67506D2B" w14:textId="77777777">
        <w:trPr>
          <w:trHeight w:hRule="exact" w:val="281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5C2196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54D9E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udy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</w:p>
          <w:p w14:paraId="6C398009" w14:textId="77777777" w:rsidR="00C72108" w:rsidRPr="00FF5F10" w:rsidRDefault="00FF5F10" w:rsidP="00FF5F10">
            <w:pPr>
              <w:spacing w:before="2"/>
              <w:ind w:left="105" w:right="516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 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F1CDC8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B705CE0" w14:textId="77777777" w:rsidR="00C72108" w:rsidRPr="00FF5F10" w:rsidRDefault="00FF5F10" w:rsidP="00FF5F10">
            <w:pPr>
              <w:spacing w:before="2"/>
              <w:ind w:left="100" w:right="66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 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)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0A7FAE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lly</w:t>
            </w:r>
          </w:p>
        </w:tc>
      </w:tr>
      <w:tr w:rsidR="00C72108" w:rsidRPr="00FF5F10" w14:paraId="01A2490C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378E5E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2003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017F21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1AEE77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DF1D5C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z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Q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z</w:t>
            </w:r>
          </w:p>
        </w:tc>
      </w:tr>
      <w:tr w:rsidR="00C72108" w:rsidRPr="00FF5F10" w14:paraId="7B936B3E" w14:textId="77777777">
        <w:trPr>
          <w:trHeight w:hRule="exact" w:val="835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D9157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197AB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85361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78DD0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  <w:p w14:paraId="78C368AB" w14:textId="77777777" w:rsidR="00C72108" w:rsidRPr="00FF5F10" w:rsidRDefault="00FF5F10" w:rsidP="00FF5F10">
            <w:pPr>
              <w:spacing w:before="7"/>
              <w:ind w:left="105" w:right="479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C72108" w:rsidRPr="00FF5F10" w14:paraId="42ECB213" w14:textId="77777777">
        <w:trPr>
          <w:trHeight w:hRule="exact" w:val="279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18624E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439E9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  <w:p w14:paraId="272808C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“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ds</w:t>
            </w:r>
          </w:p>
          <w:p w14:paraId="45E5B94C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by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026DE1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  <w:p w14:paraId="0D3E1F57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H.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34514D7" w14:textId="77777777" w:rsidR="00C72108" w:rsidRPr="00FF5F10" w:rsidRDefault="00FF5F10" w:rsidP="00FF5F10">
            <w:pPr>
              <w:spacing w:before="7"/>
              <w:ind w:left="100" w:right="19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ge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C3D337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2915C5D4" w14:textId="77777777">
        <w:trPr>
          <w:trHeight w:hRule="exact" w:val="835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786C2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2002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DADC0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38D98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FE051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3F88A563" w14:textId="77777777">
        <w:trPr>
          <w:trHeight w:hRule="exact" w:val="279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532FA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2002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57169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ub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  <w:p w14:paraId="4D0B912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f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FCC5245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7CF762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12B4E09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455D643E" w14:textId="77777777" w:rsidR="00C72108" w:rsidRPr="00FF5F10" w:rsidRDefault="00FF5F10" w:rsidP="00FF5F10">
            <w:pPr>
              <w:spacing w:before="7"/>
              <w:ind w:left="100" w:right="66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)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DB887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430F5DA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124FAE3B" w14:textId="77777777">
        <w:trPr>
          <w:trHeight w:hRule="exact" w:val="835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3D990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23DDF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06E02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D17A5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5DBD79E" w14:textId="77777777" w:rsidR="00C72108" w:rsidRPr="00FF5F10" w:rsidRDefault="00C72108" w:rsidP="00FF5F1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DEB7522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3CF95DB0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458BF597" w14:textId="77777777" w:rsidR="00C72108" w:rsidRPr="00FF5F10" w:rsidRDefault="00FF5F10" w:rsidP="00FF5F10">
      <w:pPr>
        <w:spacing w:before="29"/>
        <w:ind w:left="4440" w:right="4445"/>
        <w:jc w:val="center"/>
        <w:rPr>
          <w:rFonts w:asciiTheme="minorHAnsi" w:hAnsiTheme="minorHAnsi" w:cstheme="minorHAnsi"/>
          <w:sz w:val="22"/>
          <w:szCs w:val="22"/>
        </w:rPr>
        <w:sectPr w:rsidR="00C72108" w:rsidRPr="00FF5F10">
          <w:pgSz w:w="12240" w:h="15840"/>
          <w:pgMar w:top="1360" w:right="1580" w:bottom="280" w:left="1580" w:header="720" w:footer="720" w:gutter="0"/>
          <w:cols w:space="720"/>
        </w:sectPr>
      </w:pPr>
      <w:r w:rsidRPr="00FF5F10">
        <w:rPr>
          <w:rFonts w:asciiTheme="minorHAnsi" w:hAnsiTheme="minorHAnsi" w:cstheme="minorHAnsi"/>
          <w:w w:val="99"/>
          <w:sz w:val="22"/>
          <w:szCs w:val="22"/>
        </w:rPr>
        <w:lastRenderedPageBreak/>
        <w:t>8</w:t>
      </w:r>
    </w:p>
    <w:p w14:paraId="255974BA" w14:textId="77777777" w:rsidR="00C72108" w:rsidRPr="00FF5F10" w:rsidRDefault="00C72108" w:rsidP="00FF5F10">
      <w:pPr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9"/>
        <w:gridCol w:w="2909"/>
        <w:gridCol w:w="2515"/>
        <w:gridCol w:w="1978"/>
      </w:tblGrid>
      <w:tr w:rsidR="00C72108" w:rsidRPr="00FF5F10" w14:paraId="59475827" w14:textId="77777777">
        <w:trPr>
          <w:trHeight w:hRule="exact" w:val="281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DFD95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2002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A29DC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“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128C9339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qu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5F8ABC7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FE2C25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6E32AC7E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10DBF5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7731B8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5F46549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BDE676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1F563B17" w14:textId="77777777">
        <w:trPr>
          <w:trHeight w:hRule="exact" w:val="276"/>
        </w:trPr>
        <w:tc>
          <w:tcPr>
            <w:tcW w:w="145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9104D3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16E2E8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AFC2087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5789E1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505A235C" w14:textId="77777777">
        <w:trPr>
          <w:trHeight w:hRule="exact" w:val="281"/>
        </w:trPr>
        <w:tc>
          <w:tcPr>
            <w:tcW w:w="14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25AD8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80166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E72908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1DEEA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5E130D90" w14:textId="77777777">
        <w:trPr>
          <w:trHeight w:hRule="exact" w:val="281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D0B695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D4540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2002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1A80680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60E4FA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0FF5BAF4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BFC413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2002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75F27D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8880772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5927DE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0FD47E89" w14:textId="77777777">
        <w:trPr>
          <w:trHeight w:hRule="exact" w:val="283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11CBA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BDA0A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C9E7BC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32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3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-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CBFDC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4C0E06A9" w14:textId="77777777">
        <w:trPr>
          <w:trHeight w:hRule="exact" w:val="279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607182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3737F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 –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@</w:t>
            </w:r>
          </w:p>
          <w:p w14:paraId="166B9CE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2002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6E57E1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D.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92E1B0B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8D059B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4C27718A" w14:textId="77777777">
        <w:trPr>
          <w:trHeight w:hRule="exact" w:val="283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226B0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2002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71632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F6C1E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79FE8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29186788" w14:textId="77777777">
        <w:trPr>
          <w:trHeight w:hRule="exact" w:val="279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03BA0F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ug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9AD17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ub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</w:p>
          <w:p w14:paraId="106187E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A6CCE9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20FB807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30138C8E" w14:textId="77777777" w:rsidR="00C72108" w:rsidRPr="00FF5F10" w:rsidRDefault="00FF5F10" w:rsidP="00FF5F10">
            <w:pPr>
              <w:spacing w:before="7"/>
              <w:ind w:left="100" w:right="66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)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903FD4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</w:tr>
      <w:tr w:rsidR="00C72108" w:rsidRPr="00FF5F10" w14:paraId="23D9EB3B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848A50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2001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5F092A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935F91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6A1AF9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07CB8BBA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A21F2D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36D71E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8B872E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71BFD2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“C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mm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4D2F7450" w14:textId="77777777">
        <w:trPr>
          <w:trHeight w:hRule="exact" w:val="283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BC07D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86399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5D532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4C5A4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ill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</w:p>
        </w:tc>
      </w:tr>
      <w:tr w:rsidR="00C72108" w:rsidRPr="00FF5F10" w14:paraId="63A74ABC" w14:textId="77777777">
        <w:trPr>
          <w:trHeight w:hRule="exact" w:val="279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08DEED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10766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ge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ll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14:paraId="229B7ED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@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li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425E2977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2001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69A3E1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D.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3CC0CCEC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825FF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53337B29" w14:textId="77777777">
        <w:trPr>
          <w:trHeight w:hRule="exact" w:val="557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EAF24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2001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5C66E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E57E9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3667A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1604EF89" w14:textId="77777777">
        <w:trPr>
          <w:trHeight w:hRule="exact" w:val="281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908B9A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C6E26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ge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dz</w:t>
            </w:r>
          </w:p>
          <w:p w14:paraId="0EE8862D" w14:textId="77777777" w:rsidR="00C72108" w:rsidRPr="00FF5F10" w:rsidRDefault="00FF5F10" w:rsidP="00FF5F10">
            <w:pPr>
              <w:spacing w:before="7"/>
              <w:ind w:left="105" w:right="237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Unli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@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2001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703063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D.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2FFCF6BF" w14:textId="77777777" w:rsidR="00C72108" w:rsidRPr="00FF5F10" w:rsidRDefault="00FF5F10" w:rsidP="00FF5F10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92BA6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1DF63172" w14:textId="77777777">
        <w:trPr>
          <w:trHeight w:hRule="exact" w:val="559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661B8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2001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3A21A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2A75F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FD2EB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44ED79C3" w14:textId="77777777">
        <w:trPr>
          <w:trHeight w:hRule="exact" w:val="279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8D3ABC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ug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7177B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ubl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g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  <w:p w14:paraId="0B0B58F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D60C443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456119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04A79705" w14:textId="77777777">
        <w:trPr>
          <w:trHeight w:hRule="exact" w:val="276"/>
        </w:trPr>
        <w:tc>
          <w:tcPr>
            <w:tcW w:w="145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565189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2000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26E12A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3CE85C9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4EF1FE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251E881B" w14:textId="77777777">
        <w:trPr>
          <w:trHeight w:hRule="exact" w:val="281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5953D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F21B5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1000AB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32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3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-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F68A2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2D066CC7" w14:textId="77777777">
        <w:trPr>
          <w:trHeight w:hRule="exact" w:val="283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F58458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7138F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Q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@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x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ns</w:t>
            </w:r>
            <w:r w:rsidRPr="00FF5F10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1999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A26605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H.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ge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533099F1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0A8EA160" w14:textId="77777777" w:rsidR="00C72108" w:rsidRPr="00FF5F10" w:rsidRDefault="00FF5F10" w:rsidP="00FF5F10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D185C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041F6FD3" w14:textId="77777777">
        <w:trPr>
          <w:trHeight w:hRule="exact" w:val="557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87D25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2000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CB7A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3E8B6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76296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1159628A" w14:textId="77777777">
        <w:trPr>
          <w:trHeight w:hRule="exact" w:val="281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5119A7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60870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@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x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4528D44F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1999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65C074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H.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ge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3C94EF3E" w14:textId="77777777" w:rsidR="00C72108" w:rsidRPr="00FF5F10" w:rsidRDefault="00FF5F10" w:rsidP="00FF5F10">
            <w:pPr>
              <w:spacing w:before="7"/>
              <w:ind w:left="100" w:right="1206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AAF3D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24027912" w14:textId="77777777">
        <w:trPr>
          <w:trHeight w:hRule="exact" w:val="559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25FD0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2000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68FEE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07224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BAF98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5CECD5A9" w14:textId="77777777">
        <w:trPr>
          <w:trHeight w:hRule="exact" w:val="279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DEB6BA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8D9D6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@</w:t>
            </w:r>
          </w:p>
          <w:p w14:paraId="22DCCAB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x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ns</w:t>
            </w:r>
            <w:r w:rsidRPr="00FF5F10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1999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5AAFB2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H.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ge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3112FCE2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407C2CF0" w14:textId="77777777" w:rsidR="00C72108" w:rsidRPr="00FF5F10" w:rsidRDefault="00FF5F10" w:rsidP="00FF5F10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D4CDE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180E6E86" w14:textId="77777777">
        <w:trPr>
          <w:trHeight w:hRule="exact" w:val="557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CDA93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2000</w:t>
            </w:r>
          </w:p>
        </w:tc>
        <w:tc>
          <w:tcPr>
            <w:tcW w:w="29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E136E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046E9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14ABC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13E53CF6" w14:textId="77777777">
        <w:trPr>
          <w:trHeight w:hRule="exact" w:val="288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B2C8D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 1993</w:t>
            </w:r>
          </w:p>
        </w:tc>
        <w:tc>
          <w:tcPr>
            <w:tcW w:w="29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D0E3B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BC88B8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N.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D5DF5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7A5C95FD" w14:textId="77777777">
        <w:trPr>
          <w:trHeight w:hRule="exact" w:val="279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C60599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90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75B01B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ha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95D212A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ha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CE534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C72108" w:rsidRPr="00FF5F10" w14:paraId="76D0F552" w14:textId="77777777">
        <w:trPr>
          <w:trHeight w:hRule="exact" w:val="283"/>
        </w:trPr>
        <w:tc>
          <w:tcPr>
            <w:tcW w:w="145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F2FFA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1992</w:t>
            </w:r>
          </w:p>
        </w:tc>
        <w:tc>
          <w:tcPr>
            <w:tcW w:w="290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465D2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25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70261E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dha</w:t>
            </w:r>
          </w:p>
        </w:tc>
        <w:tc>
          <w:tcPr>
            <w:tcW w:w="19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72FFE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9603CE8" w14:textId="77777777" w:rsidR="00C72108" w:rsidRPr="00FF5F10" w:rsidRDefault="00C72108" w:rsidP="00FF5F1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C0D5C56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779C10BA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393AA655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1A0BE0F9" w14:textId="77777777" w:rsidR="00C72108" w:rsidRPr="00FF5F10" w:rsidRDefault="00FF5F10" w:rsidP="00FF5F10">
      <w:pPr>
        <w:spacing w:before="29"/>
        <w:ind w:left="220"/>
        <w:rPr>
          <w:rFonts w:asciiTheme="minorHAnsi" w:hAnsiTheme="minorHAnsi" w:cstheme="minorHAnsi"/>
          <w:sz w:val="22"/>
          <w:szCs w:val="22"/>
        </w:rPr>
      </w:pPr>
      <w:r w:rsidRPr="00FF5F10">
        <w:rPr>
          <w:rFonts w:asciiTheme="minorHAnsi" w:hAnsiTheme="minorHAnsi" w:cstheme="minorHAnsi"/>
          <w:sz w:val="22"/>
          <w:szCs w:val="22"/>
        </w:rPr>
        <w:pict w14:anchorId="012CC3A4">
          <v:group id="_x0000_s1026" style="position:absolute;left:0;text-align:left;margin-left:84.45pt;margin-top:58.2pt;width:443.15pt;height:.6pt;z-index:-4553;mso-position-horizontal-relative:page" coordorigin="1689,1164" coordsize="8863,12">
            <v:shape id="_x0000_s1030" style="position:absolute;left:1694;top:1170;width:2117;height:0" coordorigin="1694,1170" coordsize="2117,0" path="m1694,1170r2117,e" filled="f" strokeweight=".58pt">
              <v:path arrowok="t"/>
            </v:shape>
            <v:shape id="_x0000_s1029" style="position:absolute;left:3821;top:1170;width:2174;height:0" coordorigin="3821,1170" coordsize="2174,0" path="m3821,1170r2174,e" filled="f" strokeweight=".58pt">
              <v:path arrowok="t"/>
            </v:shape>
            <v:shape id="_x0000_s1028" style="position:absolute;left:6005;top:1170;width:2400;height:0" coordorigin="6005,1170" coordsize="2400,0" path="m6005,1170r2400,e" filled="f" strokeweight=".58pt">
              <v:path arrowok="t"/>
            </v:shape>
            <v:shape id="_x0000_s1027" style="position:absolute;left:8414;top:1170;width:2131;height:0" coordorigin="8414,1170" coordsize="2131,0" path="m8414,1170r2132,e" filled="f" strokeweight=".58pt">
              <v:path arrowok="t"/>
            </v:shape>
            <w10:wrap anchorx="page"/>
          </v:group>
        </w:pic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>Oth</w:t>
      </w:r>
      <w:r w:rsidRPr="00FF5F10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>r</w:t>
      </w:r>
      <w:r w:rsidRPr="00FF5F10">
        <w:rPr>
          <w:rFonts w:asciiTheme="minorHAnsi" w:hAnsiTheme="minorHAnsi" w:cstheme="minorHAnsi"/>
          <w:i/>
          <w:spacing w:val="-6"/>
          <w:position w:val="-1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i/>
          <w:spacing w:val="7"/>
          <w:position w:val="-1"/>
          <w:sz w:val="22"/>
          <w:szCs w:val="22"/>
        </w:rPr>
        <w:t>A</w:t>
      </w:r>
      <w:r w:rsidRPr="00FF5F10">
        <w:rPr>
          <w:rFonts w:asciiTheme="minorHAnsi" w:hAnsiTheme="minorHAnsi" w:cstheme="minorHAnsi"/>
          <w:i/>
          <w:spacing w:val="-11"/>
          <w:position w:val="-1"/>
          <w:sz w:val="22"/>
          <w:szCs w:val="22"/>
        </w:rPr>
        <w:t>w</w: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>a</w:t>
      </w:r>
      <w:r w:rsidRPr="00FF5F10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r</w:t>
      </w:r>
      <w:r w:rsidRPr="00FF5F10">
        <w:rPr>
          <w:rFonts w:asciiTheme="minorHAnsi" w:hAnsiTheme="minorHAnsi" w:cstheme="minorHAnsi"/>
          <w:i/>
          <w:spacing w:val="5"/>
          <w:position w:val="-1"/>
          <w:sz w:val="22"/>
          <w:szCs w:val="22"/>
        </w:rPr>
        <w:t>d</w:t>
      </w:r>
      <w:r w:rsidRPr="00FF5F10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s</w:t>
      </w:r>
      <w:r w:rsidRPr="00FF5F10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/</w:t>
      </w:r>
      <w:r w:rsidRPr="00FF5F10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</w:t>
      </w:r>
      <w:r w:rsidRPr="00FF5F10">
        <w:rPr>
          <w:rFonts w:asciiTheme="minorHAnsi" w:hAnsiTheme="minorHAnsi" w:cstheme="minorHAnsi"/>
          <w:i/>
          <w:spacing w:val="4"/>
          <w:position w:val="-1"/>
          <w:sz w:val="22"/>
          <w:szCs w:val="22"/>
        </w:rPr>
        <w:t>e</w:t>
      </w:r>
      <w:r w:rsidRPr="00FF5F10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r</w: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>ti</w:t>
      </w:r>
      <w:r w:rsidRPr="00FF5F10">
        <w:rPr>
          <w:rFonts w:asciiTheme="minorHAnsi" w:hAnsiTheme="minorHAnsi" w:cstheme="minorHAnsi"/>
          <w:i/>
          <w:spacing w:val="5"/>
          <w:position w:val="-1"/>
          <w:sz w:val="22"/>
          <w:szCs w:val="22"/>
        </w:rPr>
        <w:t>f</w: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>i</w:t>
      </w:r>
      <w:r w:rsidRPr="00FF5F10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</w: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>at</w:t>
      </w:r>
      <w:r w:rsidRPr="00FF5F10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es</w:t>
      </w:r>
      <w:r w:rsidRPr="00FF5F10">
        <w:rPr>
          <w:rFonts w:asciiTheme="minorHAnsi" w:hAnsiTheme="minorHAnsi" w:cstheme="minorHAnsi"/>
          <w:i/>
          <w:position w:val="-1"/>
          <w:sz w:val="22"/>
          <w:szCs w:val="22"/>
        </w:rPr>
        <w:t>:</w:t>
      </w:r>
    </w:p>
    <w:p w14:paraId="54C27EFB" w14:textId="77777777" w:rsidR="00C72108" w:rsidRPr="00FF5F10" w:rsidRDefault="00C72108" w:rsidP="00FF5F10">
      <w:pPr>
        <w:spacing w:before="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6"/>
        <w:gridCol w:w="2184"/>
        <w:gridCol w:w="2410"/>
        <w:gridCol w:w="2141"/>
      </w:tblGrid>
      <w:tr w:rsidR="00C72108" w:rsidRPr="00FF5F10" w14:paraId="4A5C567E" w14:textId="77777777">
        <w:trPr>
          <w:trHeight w:hRule="exact" w:val="576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8E4AC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Y</w:t>
            </w:r>
            <w:r w:rsidRPr="00FF5F10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e</w:t>
            </w: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ar</w:t>
            </w:r>
          </w:p>
        </w:tc>
        <w:tc>
          <w:tcPr>
            <w:tcW w:w="2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D8C90F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Awa</w:t>
            </w:r>
            <w:r w:rsidRPr="00FF5F10">
              <w:rPr>
                <w:rFonts w:asciiTheme="minorHAnsi" w:hAnsiTheme="minorHAnsi" w:cstheme="minorHAnsi"/>
                <w:b/>
                <w:spacing w:val="-6"/>
                <w:sz w:val="22"/>
                <w:szCs w:val="22"/>
                <w:u w:color="000000"/>
              </w:rPr>
              <w:t>r</w:t>
            </w:r>
            <w:r w:rsidRPr="00FF5F10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d</w:t>
            </w: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/C</w:t>
            </w:r>
            <w:r w:rsidRPr="00FF5F10">
              <w:rPr>
                <w:rFonts w:asciiTheme="minorHAnsi" w:hAnsiTheme="minorHAnsi" w:cstheme="minorHAnsi"/>
                <w:b/>
                <w:spacing w:val="4"/>
                <w:sz w:val="22"/>
                <w:szCs w:val="22"/>
                <w:u w:color="000000"/>
              </w:rPr>
              <w:t>e</w:t>
            </w:r>
            <w:r w:rsidRPr="00FF5F10">
              <w:rPr>
                <w:rFonts w:asciiTheme="minorHAnsi" w:hAnsiTheme="minorHAnsi" w:cstheme="minorHAnsi"/>
                <w:b/>
                <w:spacing w:val="-6"/>
                <w:sz w:val="22"/>
                <w:szCs w:val="22"/>
                <w:u w:color="000000"/>
              </w:rPr>
              <w:t>r</w:t>
            </w:r>
            <w:r w:rsidRPr="00FF5F10">
              <w:rPr>
                <w:rFonts w:asciiTheme="minorHAnsi" w:hAnsiTheme="minorHAnsi" w:cstheme="minorHAnsi"/>
                <w:b/>
                <w:spacing w:val="2"/>
                <w:sz w:val="22"/>
                <w:szCs w:val="22"/>
                <w:u w:color="000000"/>
              </w:rPr>
              <w:t>t</w:t>
            </w:r>
            <w:r w:rsidRPr="00FF5F10">
              <w:rPr>
                <w:rFonts w:asciiTheme="minorHAnsi" w:hAnsiTheme="minorHAnsi" w:cstheme="minorHAnsi"/>
                <w:b/>
                <w:spacing w:val="5"/>
                <w:sz w:val="22"/>
                <w:szCs w:val="22"/>
                <w:u w:color="000000"/>
              </w:rPr>
              <w:t>i</w:t>
            </w:r>
            <w:r w:rsidRPr="00FF5F10">
              <w:rPr>
                <w:rFonts w:asciiTheme="minorHAnsi" w:hAnsiTheme="minorHAnsi" w:cstheme="minorHAnsi"/>
                <w:b/>
                <w:spacing w:val="-3"/>
                <w:sz w:val="22"/>
                <w:szCs w:val="22"/>
                <w:u w:color="000000"/>
              </w:rPr>
              <w:t>f</w:t>
            </w: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i</w:t>
            </w:r>
            <w:r w:rsidRPr="00FF5F10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c</w:t>
            </w: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a</w:t>
            </w:r>
            <w:r w:rsidRPr="00FF5F10">
              <w:rPr>
                <w:rFonts w:asciiTheme="minorHAnsi" w:hAnsiTheme="minorHAnsi" w:cstheme="minorHAnsi"/>
                <w:b/>
                <w:spacing w:val="2"/>
                <w:sz w:val="22"/>
                <w:szCs w:val="22"/>
                <w:u w:color="000000"/>
              </w:rPr>
              <w:t>t</w:t>
            </w: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e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A6007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b/>
                <w:spacing w:val="-2"/>
                <w:sz w:val="22"/>
                <w:szCs w:val="22"/>
                <w:u w:color="000000"/>
              </w:rPr>
              <w:t>I</w:t>
            </w:r>
            <w:r w:rsidRPr="00FF5F10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n</w:t>
            </w:r>
            <w:r w:rsidRPr="00FF5F10">
              <w:rPr>
                <w:rFonts w:asciiTheme="minorHAnsi" w:hAnsiTheme="minorHAnsi" w:cstheme="minorHAnsi"/>
                <w:b/>
                <w:spacing w:val="-2"/>
                <w:sz w:val="22"/>
                <w:szCs w:val="22"/>
                <w:u w:color="000000"/>
              </w:rPr>
              <w:t>s</w:t>
            </w:r>
            <w:r w:rsidRPr="00FF5F10">
              <w:rPr>
                <w:rFonts w:asciiTheme="minorHAnsi" w:hAnsiTheme="minorHAnsi" w:cstheme="minorHAnsi"/>
                <w:b/>
                <w:spacing w:val="2"/>
                <w:sz w:val="22"/>
                <w:szCs w:val="22"/>
                <w:u w:color="000000"/>
              </w:rPr>
              <w:t>t</w:t>
            </w: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i</w:t>
            </w:r>
            <w:r w:rsidRPr="00FF5F10">
              <w:rPr>
                <w:rFonts w:asciiTheme="minorHAnsi" w:hAnsiTheme="minorHAnsi" w:cstheme="minorHAnsi"/>
                <w:b/>
                <w:spacing w:val="2"/>
                <w:sz w:val="22"/>
                <w:szCs w:val="22"/>
                <w:u w:color="000000"/>
              </w:rPr>
              <w:t>t</w:t>
            </w:r>
            <w:r w:rsidRPr="00FF5F10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u</w:t>
            </w:r>
            <w:r w:rsidRPr="00FF5F10">
              <w:rPr>
                <w:rFonts w:asciiTheme="minorHAnsi" w:hAnsiTheme="minorHAnsi" w:cstheme="minorHAnsi"/>
                <w:b/>
                <w:spacing w:val="2"/>
                <w:sz w:val="22"/>
                <w:szCs w:val="22"/>
                <w:u w:color="000000"/>
              </w:rPr>
              <w:t>t</w:t>
            </w: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e</w:t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6CC20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R</w:t>
            </w:r>
            <w:r w:rsidRPr="00FF5F10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e</w:t>
            </w:r>
            <w:r w:rsidRPr="00FF5F10">
              <w:rPr>
                <w:rFonts w:asciiTheme="minorHAnsi" w:hAnsiTheme="minorHAnsi" w:cstheme="minorHAnsi"/>
                <w:b/>
                <w:spacing w:val="-3"/>
                <w:sz w:val="22"/>
                <w:szCs w:val="22"/>
                <w:u w:color="000000"/>
              </w:rPr>
              <w:t>m</w:t>
            </w:r>
            <w:r w:rsidRPr="00FF5F10">
              <w:rPr>
                <w:rFonts w:asciiTheme="minorHAnsi" w:hAnsiTheme="minorHAnsi" w:cstheme="minorHAnsi"/>
                <w:b/>
                <w:spacing w:val="5"/>
                <w:sz w:val="22"/>
                <w:szCs w:val="22"/>
                <w:u w:color="000000"/>
              </w:rPr>
              <w:t>a</w:t>
            </w:r>
            <w:r w:rsidRPr="00FF5F10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r</w:t>
            </w:r>
            <w:r w:rsidRPr="00FF5F10">
              <w:rPr>
                <w:rFonts w:asciiTheme="minorHAnsi" w:hAnsiTheme="minorHAnsi" w:cstheme="minorHAnsi"/>
                <w:b/>
                <w:spacing w:val="-3"/>
                <w:sz w:val="22"/>
                <w:szCs w:val="22"/>
                <w:u w:color="000000"/>
              </w:rPr>
              <w:t>k</w:t>
            </w:r>
            <w:r w:rsidRPr="00FF5F10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s</w:t>
            </w:r>
          </w:p>
        </w:tc>
      </w:tr>
      <w:tr w:rsidR="00C72108" w:rsidRPr="00FF5F10" w14:paraId="123E228C" w14:textId="77777777">
        <w:trPr>
          <w:trHeight w:hRule="exact" w:val="279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6EF258" w14:textId="77777777" w:rsidR="00C72108" w:rsidRPr="00FF5F10" w:rsidRDefault="00C72108" w:rsidP="00FF5F10">
            <w:pPr>
              <w:spacing w:before="1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53FA4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2006</w:t>
            </w:r>
          </w:p>
        </w:tc>
        <w:tc>
          <w:tcPr>
            <w:tcW w:w="218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B452C0" w14:textId="77777777" w:rsidR="00C72108" w:rsidRPr="00FF5F10" w:rsidRDefault="00C72108" w:rsidP="00FF5F10">
            <w:pPr>
              <w:spacing w:before="1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D76001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10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  <w:p w14:paraId="1B8AA815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15EFD6E" w14:textId="77777777" w:rsidR="00C72108" w:rsidRPr="00FF5F10" w:rsidRDefault="00C72108" w:rsidP="00FF5F10">
            <w:pPr>
              <w:spacing w:before="1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2D409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1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140D0A" w14:textId="77777777" w:rsidR="00C72108" w:rsidRPr="00FF5F10" w:rsidRDefault="00C72108" w:rsidP="00FF5F10">
            <w:pPr>
              <w:spacing w:before="1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45223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C72108" w:rsidRPr="00FF5F10" w14:paraId="0323734D" w14:textId="77777777">
        <w:trPr>
          <w:trHeight w:hRule="exact" w:val="283"/>
        </w:trPr>
        <w:tc>
          <w:tcPr>
            <w:tcW w:w="21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C01FC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90547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040E4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1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A3849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79A11C5B" w14:textId="77777777">
        <w:trPr>
          <w:trHeight w:hRule="exact" w:val="279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0AFE0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2006</w:t>
            </w:r>
          </w:p>
        </w:tc>
        <w:tc>
          <w:tcPr>
            <w:tcW w:w="218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AC0BC81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F0CAB8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1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1CAAE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As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t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  <w:p w14:paraId="4AD5A32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4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  <w:p w14:paraId="00E20331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2006)</w:t>
            </w:r>
          </w:p>
        </w:tc>
      </w:tr>
      <w:tr w:rsidR="00C72108" w:rsidRPr="00FF5F10" w14:paraId="479CBE8E" w14:textId="77777777">
        <w:trPr>
          <w:trHeight w:hRule="exact" w:val="276"/>
        </w:trPr>
        <w:tc>
          <w:tcPr>
            <w:tcW w:w="21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4C9B9A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9E53FDF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AD02AE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x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14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F0B829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75D26A22" w14:textId="77777777">
        <w:trPr>
          <w:trHeight w:hRule="exact" w:val="281"/>
        </w:trPr>
        <w:tc>
          <w:tcPr>
            <w:tcW w:w="21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472B2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500BC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E1A8F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ua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1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1CD2D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43E923D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0F7CF99E" w14:textId="77777777" w:rsidR="00C72108" w:rsidRPr="00FF5F10" w:rsidRDefault="00C72108" w:rsidP="00FF5F1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880D281" w14:textId="77777777" w:rsidR="00C72108" w:rsidRPr="00FF5F10" w:rsidRDefault="00FF5F10" w:rsidP="00FF5F10">
      <w:pPr>
        <w:spacing w:before="29"/>
        <w:ind w:left="4440" w:right="4445"/>
        <w:jc w:val="center"/>
        <w:rPr>
          <w:rFonts w:asciiTheme="minorHAnsi" w:hAnsiTheme="minorHAnsi" w:cstheme="minorHAnsi"/>
          <w:sz w:val="22"/>
          <w:szCs w:val="22"/>
        </w:rPr>
        <w:sectPr w:rsidR="00C72108" w:rsidRPr="00FF5F10">
          <w:pgSz w:w="12240" w:h="15840"/>
          <w:pgMar w:top="1360" w:right="1580" w:bottom="280" w:left="1580" w:header="720" w:footer="720" w:gutter="0"/>
          <w:cols w:space="720"/>
        </w:sectPr>
      </w:pPr>
      <w:r w:rsidRPr="00FF5F10">
        <w:rPr>
          <w:rFonts w:asciiTheme="minorHAnsi" w:hAnsiTheme="minorHAnsi" w:cstheme="minorHAnsi"/>
          <w:w w:val="99"/>
          <w:sz w:val="22"/>
          <w:szCs w:val="22"/>
        </w:rPr>
        <w:lastRenderedPageBreak/>
        <w:t>9</w:t>
      </w:r>
    </w:p>
    <w:p w14:paraId="111869DF" w14:textId="77777777" w:rsidR="00C72108" w:rsidRPr="00FF5F10" w:rsidRDefault="00C72108" w:rsidP="00FF5F10">
      <w:pPr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6"/>
        <w:gridCol w:w="2184"/>
        <w:gridCol w:w="2410"/>
        <w:gridCol w:w="2141"/>
      </w:tblGrid>
      <w:tr w:rsidR="00C72108" w:rsidRPr="00FF5F10" w14:paraId="572E8E0F" w14:textId="77777777">
        <w:trPr>
          <w:trHeight w:hRule="exact" w:val="288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A23CA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FE4FD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4A2F0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FB927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1054D06E" w14:textId="77777777">
        <w:trPr>
          <w:trHeight w:hRule="exact" w:val="279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0CC37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2006</w:t>
            </w:r>
          </w:p>
        </w:tc>
        <w:tc>
          <w:tcPr>
            <w:tcW w:w="218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4B2B8C3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767149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1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8CBEB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As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t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  <w:p w14:paraId="6A7E3E1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4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  <w:p w14:paraId="0821B621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2006)</w:t>
            </w:r>
          </w:p>
        </w:tc>
      </w:tr>
      <w:tr w:rsidR="00C72108" w:rsidRPr="00FF5F10" w14:paraId="3A6064DC" w14:textId="77777777">
        <w:trPr>
          <w:trHeight w:hRule="exact" w:val="276"/>
        </w:trPr>
        <w:tc>
          <w:tcPr>
            <w:tcW w:w="21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0CCC78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B0F6F64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f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A31380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214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D3E4EC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398E5970" w14:textId="77777777">
        <w:trPr>
          <w:trHeight w:hRule="exact" w:val="559"/>
        </w:trPr>
        <w:tc>
          <w:tcPr>
            <w:tcW w:w="21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0A137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9A1B11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  <w:p w14:paraId="130D3CA9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DCDEE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151D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757234F5" w14:textId="77777777">
        <w:trPr>
          <w:trHeight w:hRule="exact" w:val="279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09E27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2006</w:t>
            </w:r>
          </w:p>
        </w:tc>
        <w:tc>
          <w:tcPr>
            <w:tcW w:w="218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420C0F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</w:p>
          <w:p w14:paraId="0BD55599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2418043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ll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ge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21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E24E3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As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t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  <w:p w14:paraId="05DFD04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4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  <w:p w14:paraId="7645F919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2006)</w:t>
            </w:r>
          </w:p>
        </w:tc>
      </w:tr>
      <w:tr w:rsidR="00C72108" w:rsidRPr="00FF5F10" w14:paraId="1EC0EC02" w14:textId="77777777">
        <w:trPr>
          <w:trHeight w:hRule="exact" w:val="835"/>
        </w:trPr>
        <w:tc>
          <w:tcPr>
            <w:tcW w:w="21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66850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0A384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1DFAB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  <w:p w14:paraId="25285982" w14:textId="77777777" w:rsidR="00C72108" w:rsidRPr="00FF5F10" w:rsidRDefault="00FF5F10" w:rsidP="00FF5F10">
            <w:pPr>
              <w:spacing w:before="7"/>
              <w:ind w:left="105" w:right="316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wa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1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FEA30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21818FFE" w14:textId="77777777">
        <w:trPr>
          <w:trHeight w:hRule="exact" w:val="279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2ABF7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2002</w:t>
            </w:r>
          </w:p>
        </w:tc>
        <w:tc>
          <w:tcPr>
            <w:tcW w:w="218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0162E0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14:paraId="213AE8E5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</w:p>
          <w:p w14:paraId="6C055189" w14:textId="77777777" w:rsidR="00C72108" w:rsidRPr="00FF5F10" w:rsidRDefault="00FF5F10" w:rsidP="00FF5F10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2002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315E56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1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0DE11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</w:tr>
      <w:tr w:rsidR="00C72108" w:rsidRPr="00FF5F10" w14:paraId="60A0D547" w14:textId="77777777">
        <w:trPr>
          <w:trHeight w:hRule="exact" w:val="276"/>
        </w:trPr>
        <w:tc>
          <w:tcPr>
            <w:tcW w:w="21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27DCC2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F0ED07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65F165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mm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14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8E97E5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5DB64FAE" w14:textId="77777777">
        <w:trPr>
          <w:trHeight w:hRule="exact" w:val="276"/>
        </w:trPr>
        <w:tc>
          <w:tcPr>
            <w:tcW w:w="21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522E06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608BB6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80AE17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14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477A9B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287B2558" w14:textId="77777777">
        <w:trPr>
          <w:trHeight w:hRule="exact" w:val="283"/>
        </w:trPr>
        <w:tc>
          <w:tcPr>
            <w:tcW w:w="21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1BB8A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86B9F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997C3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1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3F465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17454C4C" w14:textId="77777777">
        <w:trPr>
          <w:trHeight w:hRule="exact" w:val="279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54665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2002</w:t>
            </w:r>
          </w:p>
        </w:tc>
        <w:tc>
          <w:tcPr>
            <w:tcW w:w="218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E76C2E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  <w:p w14:paraId="182DE041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  <w:p w14:paraId="3300D24A" w14:textId="77777777" w:rsidR="00C72108" w:rsidRPr="00FF5F10" w:rsidRDefault="00FF5F10" w:rsidP="00FF5F10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1902EF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1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66512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</w:tr>
      <w:tr w:rsidR="00C72108" w:rsidRPr="00FF5F10" w14:paraId="31C708A8" w14:textId="77777777">
        <w:trPr>
          <w:trHeight w:hRule="exact" w:val="276"/>
        </w:trPr>
        <w:tc>
          <w:tcPr>
            <w:tcW w:w="21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88CB96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9B099C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70925F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mm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14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5023C1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21B7EE5B" w14:textId="77777777">
        <w:trPr>
          <w:trHeight w:hRule="exact" w:val="276"/>
        </w:trPr>
        <w:tc>
          <w:tcPr>
            <w:tcW w:w="21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BA3DC8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84F725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AE365C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14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0C35C4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6378AF16" w14:textId="77777777">
        <w:trPr>
          <w:trHeight w:hRule="exact" w:val="283"/>
        </w:trPr>
        <w:tc>
          <w:tcPr>
            <w:tcW w:w="21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3FD56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E9A62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99188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1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4F3A3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764AA309" w14:textId="77777777">
        <w:trPr>
          <w:trHeight w:hRule="exact" w:val="279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E1C2E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2002</w:t>
            </w:r>
          </w:p>
        </w:tc>
        <w:tc>
          <w:tcPr>
            <w:tcW w:w="218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AFDC3B9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hi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44A5A7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37D3AE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70081462" w14:textId="77777777">
        <w:trPr>
          <w:trHeight w:hRule="exact" w:val="276"/>
        </w:trPr>
        <w:tc>
          <w:tcPr>
            <w:tcW w:w="21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85D83A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690B9BF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932959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</w:p>
        </w:tc>
        <w:tc>
          <w:tcPr>
            <w:tcW w:w="21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4A1034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03BB3EE3" w14:textId="77777777">
        <w:trPr>
          <w:trHeight w:hRule="exact" w:val="276"/>
        </w:trPr>
        <w:tc>
          <w:tcPr>
            <w:tcW w:w="21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102E00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65919B9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33CBC5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)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1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C12AE7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3FA6D677" w14:textId="77777777">
        <w:trPr>
          <w:trHeight w:hRule="exact" w:val="283"/>
        </w:trPr>
        <w:tc>
          <w:tcPr>
            <w:tcW w:w="21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682B0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48B8D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E6DFA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14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1EC636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6BCFCD70" w14:textId="77777777">
        <w:trPr>
          <w:trHeight w:hRule="exact" w:val="279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7E6CB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2001</w:t>
            </w:r>
          </w:p>
        </w:tc>
        <w:tc>
          <w:tcPr>
            <w:tcW w:w="218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31CBDDB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hi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0AC68A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136BBC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203F957E" w14:textId="77777777">
        <w:trPr>
          <w:trHeight w:hRule="exact" w:val="276"/>
        </w:trPr>
        <w:tc>
          <w:tcPr>
            <w:tcW w:w="21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E09285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05D65C0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A154FE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</w:p>
        </w:tc>
        <w:tc>
          <w:tcPr>
            <w:tcW w:w="21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EA7A3B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10E79165" w14:textId="77777777">
        <w:trPr>
          <w:trHeight w:hRule="exact" w:val="276"/>
        </w:trPr>
        <w:tc>
          <w:tcPr>
            <w:tcW w:w="21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256D49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826B28C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F9C6AD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)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1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EBBACF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0E25D9F9" w14:textId="77777777">
        <w:trPr>
          <w:trHeight w:hRule="exact" w:val="283"/>
        </w:trPr>
        <w:tc>
          <w:tcPr>
            <w:tcW w:w="21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C1875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72D30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17728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14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0EEC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79ED047C" w14:textId="77777777">
        <w:trPr>
          <w:trHeight w:hRule="exact" w:val="281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27D6D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2000</w:t>
            </w:r>
          </w:p>
        </w:tc>
        <w:tc>
          <w:tcPr>
            <w:tcW w:w="218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C699E1E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nv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AE3BE9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E136A9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2DC8F3A3" w14:textId="77777777">
        <w:trPr>
          <w:trHeight w:hRule="exact" w:val="276"/>
        </w:trPr>
        <w:tc>
          <w:tcPr>
            <w:tcW w:w="21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4D1FCF7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6E24335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13919E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</w:p>
        </w:tc>
        <w:tc>
          <w:tcPr>
            <w:tcW w:w="21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6A4727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4378C0C2" w14:textId="77777777">
        <w:trPr>
          <w:trHeight w:hRule="exact" w:val="276"/>
        </w:trPr>
        <w:tc>
          <w:tcPr>
            <w:tcW w:w="21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1377FF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9351913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50FA86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)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1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4BD0BC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0046D824" w14:textId="77777777">
        <w:trPr>
          <w:trHeight w:hRule="exact" w:val="281"/>
        </w:trPr>
        <w:tc>
          <w:tcPr>
            <w:tcW w:w="21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879D8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B42A9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D2290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14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7C293D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7CB04385" w14:textId="77777777">
        <w:trPr>
          <w:trHeight w:hRule="exact" w:val="281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DE7B6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1999</w:t>
            </w:r>
          </w:p>
        </w:tc>
        <w:tc>
          <w:tcPr>
            <w:tcW w:w="218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A31CDBB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“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he</w:t>
            </w:r>
          </w:p>
        </w:tc>
        <w:tc>
          <w:tcPr>
            <w:tcW w:w="24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AE4B9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  <w:p w14:paraId="00968C5E" w14:textId="77777777" w:rsidR="00C72108" w:rsidRPr="00FF5F10" w:rsidRDefault="00FF5F10" w:rsidP="00FF5F10">
            <w:pPr>
              <w:spacing w:before="2"/>
              <w:ind w:left="105" w:right="901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&amp; 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op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A93A1B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151CC849" w14:textId="77777777">
        <w:trPr>
          <w:trHeight w:hRule="exact" w:val="833"/>
        </w:trPr>
        <w:tc>
          <w:tcPr>
            <w:tcW w:w="21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1B40B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8D6971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241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12F52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53E8F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52D792A6" w14:textId="77777777">
        <w:trPr>
          <w:trHeight w:hRule="exact" w:val="281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3C64B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1999</w:t>
            </w:r>
          </w:p>
        </w:tc>
        <w:tc>
          <w:tcPr>
            <w:tcW w:w="218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3F0DCA3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nv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A4CFB0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646527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38396D13" w14:textId="77777777">
        <w:trPr>
          <w:trHeight w:hRule="exact" w:val="276"/>
        </w:trPr>
        <w:tc>
          <w:tcPr>
            <w:tcW w:w="21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321D33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3B0571F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x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F0B02F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</w:p>
        </w:tc>
        <w:tc>
          <w:tcPr>
            <w:tcW w:w="21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47CF11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1FFB9E4D" w14:textId="77777777">
        <w:trPr>
          <w:trHeight w:hRule="exact" w:val="276"/>
        </w:trPr>
        <w:tc>
          <w:tcPr>
            <w:tcW w:w="21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E1A3F7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0011EE8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ac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60B74F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)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1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093C50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12C9227C" w14:textId="77777777">
        <w:trPr>
          <w:trHeight w:hRule="exact" w:val="281"/>
        </w:trPr>
        <w:tc>
          <w:tcPr>
            <w:tcW w:w="21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F4BF40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59B478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6D3E9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14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07801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5F58C034" w14:textId="77777777">
        <w:trPr>
          <w:trHeight w:hRule="exact" w:val="281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3CB0C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1999</w:t>
            </w:r>
          </w:p>
        </w:tc>
        <w:tc>
          <w:tcPr>
            <w:tcW w:w="218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855E7C8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2A9AD4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26A9EB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32E36C54" w14:textId="77777777">
        <w:trPr>
          <w:trHeight w:hRule="exact" w:val="276"/>
        </w:trPr>
        <w:tc>
          <w:tcPr>
            <w:tcW w:w="21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AD27B4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7D064AE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nv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0B333D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</w:p>
        </w:tc>
        <w:tc>
          <w:tcPr>
            <w:tcW w:w="21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5D9782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3DD30A33" w14:textId="77777777">
        <w:trPr>
          <w:trHeight w:hRule="exact" w:val="276"/>
        </w:trPr>
        <w:tc>
          <w:tcPr>
            <w:tcW w:w="21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9BF90C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5222053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gu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93ED79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)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1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AE066C2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38DF6D87" w14:textId="77777777">
        <w:trPr>
          <w:trHeight w:hRule="exact" w:val="281"/>
        </w:trPr>
        <w:tc>
          <w:tcPr>
            <w:tcW w:w="21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3B2BC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0A742A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173C1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14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67EC4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4ADDFA1E" w14:textId="77777777">
        <w:trPr>
          <w:trHeight w:hRule="exact" w:val="281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79ADC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1999</w:t>
            </w:r>
          </w:p>
        </w:tc>
        <w:tc>
          <w:tcPr>
            <w:tcW w:w="218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0DA8E7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  <w:p w14:paraId="20158381" w14:textId="77777777" w:rsidR="00C72108" w:rsidRPr="00FF5F10" w:rsidRDefault="00FF5F10" w:rsidP="00FF5F10">
            <w:pPr>
              <w:spacing w:before="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7462C0AE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24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86C4BB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4C35F49A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1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F59A6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  <w:p w14:paraId="05312ED3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3F9CD80D" w14:textId="77777777">
        <w:trPr>
          <w:trHeight w:hRule="exact" w:val="559"/>
        </w:trPr>
        <w:tc>
          <w:tcPr>
            <w:tcW w:w="21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D123D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58F23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51965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00E6A3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09C8591E" w14:textId="77777777">
        <w:trPr>
          <w:trHeight w:hRule="exact" w:val="279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19469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ug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1995</w:t>
            </w:r>
          </w:p>
        </w:tc>
        <w:tc>
          <w:tcPr>
            <w:tcW w:w="218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7B5B67F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nv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126DD0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AFB67C2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3F988CBF" w14:textId="77777777">
        <w:trPr>
          <w:trHeight w:hRule="exact" w:val="283"/>
        </w:trPr>
        <w:tc>
          <w:tcPr>
            <w:tcW w:w="21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0F8CFE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A0D5D8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x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38BD0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</w:p>
        </w:tc>
        <w:tc>
          <w:tcPr>
            <w:tcW w:w="214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B95FB0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</w:tbl>
    <w:p w14:paraId="5A5C62DD" w14:textId="77777777" w:rsidR="00C72108" w:rsidRPr="00FF5F10" w:rsidRDefault="00C72108" w:rsidP="00FF5F1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549A336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150709D0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4A103712" w14:textId="77777777" w:rsidR="00C72108" w:rsidRPr="00FF5F10" w:rsidRDefault="00FF5F10" w:rsidP="00FF5F10">
      <w:pPr>
        <w:spacing w:before="29"/>
        <w:ind w:left="4382" w:right="4382"/>
        <w:jc w:val="center"/>
        <w:rPr>
          <w:rFonts w:asciiTheme="minorHAnsi" w:hAnsiTheme="minorHAnsi" w:cstheme="minorHAnsi"/>
          <w:sz w:val="22"/>
          <w:szCs w:val="22"/>
        </w:rPr>
        <w:sectPr w:rsidR="00C72108" w:rsidRPr="00FF5F10">
          <w:pgSz w:w="12240" w:h="15840"/>
          <w:pgMar w:top="1360" w:right="1580" w:bottom="280" w:left="1580" w:header="720" w:footer="720" w:gutter="0"/>
          <w:cols w:space="720"/>
        </w:sectPr>
      </w:pPr>
      <w:r w:rsidRPr="00FF5F10">
        <w:rPr>
          <w:rFonts w:asciiTheme="minorHAnsi" w:hAnsiTheme="minorHAnsi" w:cstheme="minorHAnsi"/>
          <w:w w:val="99"/>
          <w:sz w:val="22"/>
          <w:szCs w:val="22"/>
        </w:rPr>
        <w:lastRenderedPageBreak/>
        <w:t>10</w:t>
      </w:r>
    </w:p>
    <w:p w14:paraId="6B1D8474" w14:textId="77777777" w:rsidR="00C72108" w:rsidRPr="00FF5F10" w:rsidRDefault="00C72108" w:rsidP="00FF5F10">
      <w:pPr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6"/>
        <w:gridCol w:w="2184"/>
        <w:gridCol w:w="2410"/>
        <w:gridCol w:w="2141"/>
      </w:tblGrid>
      <w:tr w:rsidR="00C72108" w:rsidRPr="00FF5F10" w14:paraId="57C3A4A8" w14:textId="77777777">
        <w:trPr>
          <w:trHeight w:hRule="exact" w:val="281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66F4AF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9B535F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Gu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j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FDA5076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)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54D766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2B633B2E" w14:textId="77777777">
        <w:trPr>
          <w:trHeight w:hRule="exact" w:val="281"/>
        </w:trPr>
        <w:tc>
          <w:tcPr>
            <w:tcW w:w="212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90A211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A62244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7D7E7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14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698D6C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2556510A" w14:textId="77777777">
        <w:trPr>
          <w:trHeight w:hRule="exact" w:val="281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E2307A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1995</w:t>
            </w:r>
          </w:p>
        </w:tc>
        <w:tc>
          <w:tcPr>
            <w:tcW w:w="218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86A66DA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24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F88B5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t.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r’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  <w:p w14:paraId="2E057F43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</w:p>
          <w:p w14:paraId="23F0093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p,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A9DDDE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1B0C06E3" w14:textId="77777777">
        <w:trPr>
          <w:trHeight w:hRule="exact" w:val="559"/>
        </w:trPr>
        <w:tc>
          <w:tcPr>
            <w:tcW w:w="21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6FC4F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E46438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ll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41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E5713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351FA7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62802C84" w14:textId="77777777">
        <w:trPr>
          <w:trHeight w:hRule="exact" w:val="279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70F54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1994</w:t>
            </w:r>
          </w:p>
        </w:tc>
        <w:tc>
          <w:tcPr>
            <w:tcW w:w="218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37F65B7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24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6DCFA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t.</w:t>
            </w:r>
            <w:r w:rsidRPr="00FF5F1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r’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y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  <w:p w14:paraId="14C53AE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</w:p>
          <w:p w14:paraId="6D707618" w14:textId="77777777" w:rsidR="00C72108" w:rsidRPr="00FF5F10" w:rsidRDefault="00FF5F10" w:rsidP="00FF5F10">
            <w:pPr>
              <w:spacing w:before="2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p,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E6F64F1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62E38321" w14:textId="77777777">
        <w:trPr>
          <w:trHeight w:hRule="exact" w:val="753"/>
        </w:trPr>
        <w:tc>
          <w:tcPr>
            <w:tcW w:w="21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38C248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822770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41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2FC10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0C7B4F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2D14E1D8" w14:textId="77777777">
        <w:trPr>
          <w:trHeight w:hRule="exact" w:val="281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2A7C74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1993</w:t>
            </w:r>
          </w:p>
        </w:tc>
        <w:tc>
          <w:tcPr>
            <w:tcW w:w="218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1F54475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ly</w:t>
            </w:r>
            <w:r w:rsidRPr="00FF5F1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Tr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k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9501FEE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1E5EF29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C72108" w:rsidRPr="00FF5F10" w14:paraId="7B526115" w14:textId="77777777">
        <w:trPr>
          <w:trHeight w:hRule="exact" w:val="276"/>
        </w:trPr>
        <w:tc>
          <w:tcPr>
            <w:tcW w:w="21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528EF2B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E6BF3F9" w14:textId="77777777" w:rsidR="00C72108" w:rsidRPr="00FF5F10" w:rsidRDefault="00FF5F10" w:rsidP="00FF5F10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E7B8FDD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</w:p>
        </w:tc>
        <w:tc>
          <w:tcPr>
            <w:tcW w:w="21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54B0D85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72108" w:rsidRPr="00FF5F10" w14:paraId="0C67AB7D" w14:textId="77777777">
        <w:trPr>
          <w:trHeight w:hRule="exact" w:val="276"/>
        </w:trPr>
        <w:tc>
          <w:tcPr>
            <w:tcW w:w="21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263648F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A15743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418AA58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ss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t</w:t>
            </w:r>
            <w:r w:rsidRPr="00FF5F1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(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FF5F1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)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1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14B9A35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2108" w:rsidRPr="00FF5F10" w14:paraId="32DF0040" w14:textId="77777777">
        <w:trPr>
          <w:trHeight w:hRule="exact" w:val="281"/>
        </w:trPr>
        <w:tc>
          <w:tcPr>
            <w:tcW w:w="21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2A91C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278869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A90D6C" w14:textId="77777777" w:rsidR="00C72108" w:rsidRPr="00FF5F10" w:rsidRDefault="00FF5F10" w:rsidP="00FF5F10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Ah</w:t>
            </w:r>
            <w:r w:rsidRPr="00FF5F1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FF5F1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F5F1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F5F1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14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74B20A" w14:textId="77777777" w:rsidR="00C72108" w:rsidRPr="00FF5F10" w:rsidRDefault="00C72108" w:rsidP="00FF5F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0197031" w14:textId="77777777" w:rsidR="00C72108" w:rsidRPr="00FF5F10" w:rsidRDefault="00C72108" w:rsidP="00FF5F1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AF1D294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0A285C40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4967A69E" w14:textId="77777777" w:rsidR="00C72108" w:rsidRPr="00FF5F10" w:rsidRDefault="00FF5F10" w:rsidP="00FF5F10">
      <w:pPr>
        <w:spacing w:before="29"/>
        <w:ind w:left="3100" w:right="3585" w:hanging="2880"/>
        <w:rPr>
          <w:rFonts w:asciiTheme="minorHAnsi" w:hAnsiTheme="minorHAnsi" w:cstheme="minorHAnsi"/>
          <w:sz w:val="22"/>
          <w:szCs w:val="22"/>
        </w:rPr>
      </w:pPr>
      <w:r w:rsidRPr="00FF5F10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FF5F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F5F10">
        <w:rPr>
          <w:rFonts w:asciiTheme="minorHAnsi" w:hAnsiTheme="minorHAnsi" w:cstheme="minorHAnsi"/>
          <w:i/>
          <w:spacing w:val="5"/>
          <w:sz w:val="22"/>
          <w:szCs w:val="22"/>
        </w:rPr>
        <w:t>f</w:t>
      </w:r>
      <w:r w:rsidRPr="00FF5F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F5F10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FF5F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F5F10">
        <w:rPr>
          <w:rFonts w:asciiTheme="minorHAnsi" w:hAnsiTheme="minorHAnsi" w:cstheme="minorHAnsi"/>
          <w:i/>
          <w:sz w:val="22"/>
          <w:szCs w:val="22"/>
        </w:rPr>
        <w:t>n</w:t>
      </w:r>
      <w:r w:rsidRPr="00FF5F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FF5F10">
        <w:rPr>
          <w:rFonts w:asciiTheme="minorHAnsi" w:hAnsiTheme="minorHAnsi" w:cstheme="minorHAnsi"/>
          <w:i/>
          <w:sz w:val="22"/>
          <w:szCs w:val="22"/>
        </w:rPr>
        <w:t xml:space="preserve">s                 </w:t>
      </w:r>
      <w:r w:rsidRPr="00FF5F10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i/>
          <w:sz w:val="22"/>
          <w:szCs w:val="22"/>
        </w:rPr>
        <w:t xml:space="preserve">:         </w:t>
      </w:r>
      <w:r w:rsidRPr="00FF5F10">
        <w:rPr>
          <w:rFonts w:asciiTheme="minorHAnsi" w:hAnsiTheme="minorHAnsi" w:cstheme="minorHAnsi"/>
          <w:i/>
          <w:spacing w:val="39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F5F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F5F10">
        <w:rPr>
          <w:rFonts w:asciiTheme="minorHAnsi" w:hAnsiTheme="minorHAnsi" w:cstheme="minorHAnsi"/>
          <w:sz w:val="22"/>
          <w:szCs w:val="22"/>
        </w:rPr>
        <w:t>.</w:t>
      </w:r>
      <w:r w:rsidRPr="00FF5F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z w:val="22"/>
          <w:szCs w:val="22"/>
        </w:rPr>
        <w:t>V K</w:t>
      </w:r>
      <w:r w:rsidRPr="00FF5F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F5F10">
        <w:rPr>
          <w:rFonts w:asciiTheme="minorHAnsi" w:hAnsiTheme="minorHAnsi" w:cstheme="minorHAnsi"/>
          <w:sz w:val="22"/>
          <w:szCs w:val="22"/>
        </w:rPr>
        <w:t>o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F5F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F5F10">
        <w:rPr>
          <w:rFonts w:asciiTheme="minorHAnsi" w:hAnsiTheme="minorHAnsi" w:cstheme="minorHAnsi"/>
          <w:sz w:val="22"/>
          <w:szCs w:val="22"/>
        </w:rPr>
        <w:t>d</w:t>
      </w:r>
      <w:r w:rsidRPr="00FF5F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F5F10">
        <w:rPr>
          <w:rFonts w:asciiTheme="minorHAnsi" w:hAnsiTheme="minorHAnsi" w:cstheme="minorHAnsi"/>
          <w:sz w:val="22"/>
          <w:szCs w:val="22"/>
        </w:rPr>
        <w:t>,</w:t>
      </w:r>
      <w:r w:rsidRPr="00FF5F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z w:val="22"/>
          <w:szCs w:val="22"/>
        </w:rPr>
        <w:t>C</w:t>
      </w:r>
      <w:r w:rsidRPr="00FF5F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z w:val="22"/>
          <w:szCs w:val="22"/>
        </w:rPr>
        <w:t xml:space="preserve">A </w:t>
      </w:r>
      <w:r w:rsidRPr="00FF5F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5F1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F5F10">
        <w:rPr>
          <w:rFonts w:asciiTheme="minorHAnsi" w:hAnsiTheme="minorHAnsi" w:cstheme="minorHAnsi"/>
          <w:sz w:val="22"/>
          <w:szCs w:val="22"/>
        </w:rPr>
        <w:t>l</w:t>
      </w:r>
      <w:r w:rsidRPr="00FF5F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z w:val="22"/>
          <w:szCs w:val="22"/>
        </w:rPr>
        <w:t>N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F5F10">
        <w:rPr>
          <w:rFonts w:asciiTheme="minorHAnsi" w:hAnsiTheme="minorHAnsi" w:cstheme="minorHAnsi"/>
          <w:sz w:val="22"/>
          <w:szCs w:val="22"/>
        </w:rPr>
        <w:t>.</w:t>
      </w:r>
      <w:r w:rsidRPr="00FF5F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z w:val="22"/>
          <w:szCs w:val="22"/>
        </w:rPr>
        <w:t>91 79</w:t>
      </w:r>
      <w:r w:rsidRPr="00FF5F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z w:val="22"/>
          <w:szCs w:val="22"/>
        </w:rPr>
        <w:t>27541569</w:t>
      </w:r>
    </w:p>
    <w:p w14:paraId="286FCB0D" w14:textId="77777777" w:rsidR="00C72108" w:rsidRPr="00FF5F10" w:rsidRDefault="00FF5F10" w:rsidP="00FF5F10">
      <w:pPr>
        <w:ind w:left="3062" w:right="3006"/>
        <w:jc w:val="center"/>
        <w:rPr>
          <w:rFonts w:asciiTheme="minorHAnsi" w:hAnsiTheme="minorHAnsi" w:cstheme="minorHAnsi"/>
          <w:sz w:val="22"/>
          <w:szCs w:val="22"/>
        </w:rPr>
      </w:pPr>
      <w:r w:rsidRPr="00FF5F10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FF5F1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FF5F10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FF5F10">
        <w:rPr>
          <w:rFonts w:asciiTheme="minorHAnsi" w:hAnsiTheme="minorHAnsi" w:cstheme="minorHAnsi"/>
          <w:spacing w:val="-4"/>
          <w:position w:val="-1"/>
          <w:sz w:val="22"/>
          <w:szCs w:val="22"/>
        </w:rPr>
        <w:t>il</w:t>
      </w:r>
      <w:r w:rsidRPr="00FF5F10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FF5F10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hyperlink r:id="rId5">
        <w:r w:rsidRPr="00FF5F10">
          <w:rPr>
            <w:rFonts w:asciiTheme="minorHAnsi" w:hAnsiTheme="minorHAnsi" w:cstheme="minorHAnsi"/>
            <w:spacing w:val="-5"/>
            <w:position w:val="-1"/>
            <w:sz w:val="22"/>
            <w:szCs w:val="22"/>
            <w:u w:color="000000"/>
          </w:rPr>
          <w:t>v</w:t>
        </w:r>
        <w:r w:rsidRPr="00FF5F10">
          <w:rPr>
            <w:rFonts w:asciiTheme="minorHAnsi" w:hAnsiTheme="minorHAnsi" w:cstheme="minorHAnsi"/>
            <w:spacing w:val="5"/>
            <w:position w:val="-1"/>
            <w:sz w:val="22"/>
            <w:szCs w:val="22"/>
            <w:u w:color="000000"/>
          </w:rPr>
          <w:t>k</w:t>
        </w:r>
        <w:r w:rsidRPr="00FF5F10">
          <w:rPr>
            <w:rFonts w:asciiTheme="minorHAnsi" w:hAnsiTheme="minorHAnsi" w:cstheme="minorHAnsi"/>
            <w:spacing w:val="-9"/>
            <w:position w:val="-1"/>
            <w:sz w:val="22"/>
            <w:szCs w:val="22"/>
            <w:u w:color="000000"/>
          </w:rPr>
          <w:t>m</w:t>
        </w:r>
        <w:r w:rsidRPr="00FF5F10">
          <w:rPr>
            <w:rFonts w:asciiTheme="minorHAnsi" w:hAnsiTheme="minorHAnsi" w:cstheme="minorHAnsi"/>
            <w:spacing w:val="5"/>
            <w:position w:val="-1"/>
            <w:sz w:val="22"/>
            <w:szCs w:val="22"/>
            <w:u w:color="000000"/>
          </w:rPr>
          <w:t>oo</w:t>
        </w:r>
        <w:r w:rsidRPr="00FF5F10">
          <w:rPr>
            <w:rFonts w:asciiTheme="minorHAnsi" w:hAnsiTheme="minorHAnsi" w:cstheme="minorHAnsi"/>
            <w:spacing w:val="-5"/>
            <w:position w:val="-1"/>
            <w:sz w:val="22"/>
            <w:szCs w:val="22"/>
            <w:u w:color="000000"/>
          </w:rPr>
          <w:t>n</w:t>
        </w:r>
        <w:r w:rsidRPr="00FF5F10">
          <w:rPr>
            <w:rFonts w:asciiTheme="minorHAnsi" w:hAnsiTheme="minorHAnsi" w:cstheme="minorHAnsi"/>
            <w:position w:val="-1"/>
            <w:sz w:val="22"/>
            <w:szCs w:val="22"/>
            <w:u w:color="000000"/>
          </w:rPr>
          <w:t>d</w:t>
        </w:r>
        <w:r w:rsidRPr="00FF5F10">
          <w:rPr>
            <w:rFonts w:asciiTheme="minorHAnsi" w:hAnsiTheme="minorHAnsi" w:cstheme="minorHAnsi"/>
            <w:spacing w:val="2"/>
            <w:position w:val="-1"/>
            <w:sz w:val="22"/>
            <w:szCs w:val="22"/>
            <w:u w:color="000000"/>
          </w:rPr>
          <w:t>r</w:t>
        </w:r>
        <w:r w:rsidRPr="00FF5F10">
          <w:rPr>
            <w:rFonts w:asciiTheme="minorHAnsi" w:hAnsiTheme="minorHAnsi" w:cstheme="minorHAnsi"/>
            <w:spacing w:val="4"/>
            <w:position w:val="-1"/>
            <w:sz w:val="22"/>
            <w:szCs w:val="22"/>
            <w:u w:color="000000"/>
          </w:rPr>
          <w:t>a</w:t>
        </w:r>
        <w:r w:rsidRPr="00FF5F10">
          <w:rPr>
            <w:rFonts w:asciiTheme="minorHAnsi" w:hAnsiTheme="minorHAnsi" w:cstheme="minorHAnsi"/>
            <w:w w:val="99"/>
            <w:position w:val="-1"/>
            <w:sz w:val="22"/>
            <w:szCs w:val="22"/>
            <w:u w:color="000000"/>
          </w:rPr>
          <w:t>@</w:t>
        </w:r>
        <w:r w:rsidRPr="00FF5F10">
          <w:rPr>
            <w:rFonts w:asciiTheme="minorHAnsi" w:hAnsiTheme="minorHAnsi" w:cstheme="minorHAnsi"/>
            <w:spacing w:val="-4"/>
            <w:w w:val="99"/>
            <w:position w:val="-1"/>
            <w:sz w:val="22"/>
            <w:szCs w:val="22"/>
            <w:u w:color="000000"/>
          </w:rPr>
          <w:t>i</w:t>
        </w:r>
        <w:r w:rsidRPr="00FF5F10">
          <w:rPr>
            <w:rFonts w:asciiTheme="minorHAnsi" w:hAnsiTheme="minorHAnsi" w:cstheme="minorHAnsi"/>
            <w:spacing w:val="-1"/>
            <w:position w:val="-1"/>
            <w:sz w:val="22"/>
            <w:szCs w:val="22"/>
            <w:u w:color="000000"/>
          </w:rPr>
          <w:t>c</w:t>
        </w:r>
        <w:r w:rsidRPr="00FF5F10">
          <w:rPr>
            <w:rFonts w:asciiTheme="minorHAnsi" w:hAnsiTheme="minorHAnsi" w:cstheme="minorHAnsi"/>
            <w:spacing w:val="4"/>
            <w:position w:val="-1"/>
            <w:sz w:val="22"/>
            <w:szCs w:val="22"/>
            <w:u w:color="000000"/>
          </w:rPr>
          <w:t>e</w:t>
        </w:r>
        <w:r w:rsidRPr="00FF5F10">
          <w:rPr>
            <w:rFonts w:asciiTheme="minorHAnsi" w:hAnsiTheme="minorHAnsi" w:cstheme="minorHAnsi"/>
            <w:spacing w:val="-5"/>
            <w:w w:val="99"/>
            <w:position w:val="-1"/>
            <w:sz w:val="22"/>
            <w:szCs w:val="22"/>
            <w:u w:color="000000"/>
          </w:rPr>
          <w:t>n</w:t>
        </w:r>
        <w:r w:rsidRPr="00FF5F10">
          <w:rPr>
            <w:rFonts w:asciiTheme="minorHAnsi" w:hAnsiTheme="minorHAnsi" w:cstheme="minorHAnsi"/>
            <w:spacing w:val="-1"/>
            <w:position w:val="-1"/>
            <w:sz w:val="22"/>
            <w:szCs w:val="22"/>
            <w:u w:color="000000"/>
          </w:rPr>
          <w:t>e</w:t>
        </w:r>
        <w:r w:rsidRPr="00FF5F10">
          <w:rPr>
            <w:rFonts w:asciiTheme="minorHAnsi" w:hAnsiTheme="minorHAnsi" w:cstheme="minorHAnsi"/>
            <w:spacing w:val="5"/>
            <w:position w:val="-1"/>
            <w:sz w:val="22"/>
            <w:szCs w:val="22"/>
            <w:u w:color="000000"/>
          </w:rPr>
          <w:t>t</w:t>
        </w:r>
        <w:r w:rsidRPr="00FF5F10">
          <w:rPr>
            <w:rFonts w:asciiTheme="minorHAnsi" w:hAnsiTheme="minorHAnsi" w:cstheme="minorHAnsi"/>
            <w:spacing w:val="2"/>
            <w:w w:val="99"/>
            <w:position w:val="-1"/>
            <w:sz w:val="22"/>
            <w:szCs w:val="22"/>
            <w:u w:color="000000"/>
          </w:rPr>
          <w:t>.</w:t>
        </w:r>
        <w:r w:rsidRPr="00FF5F10">
          <w:rPr>
            <w:rFonts w:asciiTheme="minorHAnsi" w:hAnsiTheme="minorHAnsi" w:cstheme="minorHAnsi"/>
            <w:spacing w:val="-5"/>
            <w:w w:val="99"/>
            <w:position w:val="-1"/>
            <w:sz w:val="22"/>
            <w:szCs w:val="22"/>
            <w:u w:color="000000"/>
          </w:rPr>
          <w:t>n</w:t>
        </w:r>
        <w:r w:rsidRPr="00FF5F10">
          <w:rPr>
            <w:rFonts w:asciiTheme="minorHAnsi" w:hAnsiTheme="minorHAnsi" w:cstheme="minorHAnsi"/>
            <w:spacing w:val="-1"/>
            <w:position w:val="-1"/>
            <w:sz w:val="22"/>
            <w:szCs w:val="22"/>
            <w:u w:color="000000"/>
          </w:rPr>
          <w:t>e</w:t>
        </w:r>
        <w:r w:rsidRPr="00FF5F10">
          <w:rPr>
            <w:rFonts w:asciiTheme="minorHAnsi" w:hAnsiTheme="minorHAnsi" w:cstheme="minorHAnsi"/>
            <w:position w:val="-1"/>
            <w:sz w:val="22"/>
            <w:szCs w:val="22"/>
            <w:u w:color="000000"/>
          </w:rPr>
          <w:t>t</w:t>
        </w:r>
      </w:hyperlink>
    </w:p>
    <w:p w14:paraId="63CD686B" w14:textId="77777777" w:rsidR="00C72108" w:rsidRPr="00FF5F10" w:rsidRDefault="00C72108" w:rsidP="00FF5F1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A2BC1A3" w14:textId="77777777" w:rsidR="00C72108" w:rsidRPr="00FF5F10" w:rsidRDefault="00FF5F10" w:rsidP="00FF5F10">
      <w:pPr>
        <w:spacing w:before="29"/>
        <w:ind w:left="3100"/>
        <w:rPr>
          <w:rFonts w:asciiTheme="minorHAnsi" w:hAnsiTheme="minorHAnsi" w:cstheme="minorHAnsi"/>
          <w:sz w:val="22"/>
          <w:szCs w:val="22"/>
        </w:rPr>
      </w:pPr>
      <w:r w:rsidRPr="00FF5F1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F5F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F5F10">
        <w:rPr>
          <w:rFonts w:asciiTheme="minorHAnsi" w:hAnsiTheme="minorHAnsi" w:cstheme="minorHAnsi"/>
          <w:sz w:val="22"/>
          <w:szCs w:val="22"/>
        </w:rPr>
        <w:t>.</w:t>
      </w:r>
      <w:r w:rsidRPr="00FF5F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z w:val="22"/>
          <w:szCs w:val="22"/>
        </w:rPr>
        <w:t>R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z w:val="22"/>
          <w:szCs w:val="22"/>
        </w:rPr>
        <w:t>B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FF5F1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F5F10">
        <w:rPr>
          <w:rFonts w:asciiTheme="minorHAnsi" w:hAnsiTheme="minorHAnsi" w:cstheme="minorHAnsi"/>
          <w:sz w:val="22"/>
          <w:szCs w:val="22"/>
        </w:rPr>
        <w:t>h</w:t>
      </w:r>
      <w:r w:rsidRPr="00FF5F10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F5F10">
        <w:rPr>
          <w:rFonts w:asciiTheme="minorHAnsi" w:hAnsiTheme="minorHAnsi" w:cstheme="minorHAnsi"/>
          <w:sz w:val="22"/>
          <w:szCs w:val="22"/>
        </w:rPr>
        <w:t>,</w:t>
      </w:r>
      <w:r w:rsidRPr="00FF5F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F5F10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F5F10">
        <w:rPr>
          <w:rFonts w:asciiTheme="minorHAnsi" w:hAnsiTheme="minorHAnsi" w:cstheme="minorHAnsi"/>
          <w:sz w:val="22"/>
          <w:szCs w:val="22"/>
        </w:rPr>
        <w:t>e</w:t>
      </w:r>
      <w:r w:rsidRPr="00FF5F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z w:val="22"/>
          <w:szCs w:val="22"/>
        </w:rPr>
        <w:t>&amp;</w:t>
      </w:r>
      <w:r w:rsidRPr="00FF5F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F5F10">
        <w:rPr>
          <w:rFonts w:asciiTheme="minorHAnsi" w:hAnsiTheme="minorHAnsi" w:cstheme="minorHAnsi"/>
          <w:sz w:val="22"/>
          <w:szCs w:val="22"/>
        </w:rPr>
        <w:t>x</w:t>
      </w:r>
      <w:r w:rsidRPr="00FF5F1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F5F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F5F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F5F10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F5F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FF5F10">
        <w:rPr>
          <w:rFonts w:asciiTheme="minorHAnsi" w:hAnsiTheme="minorHAnsi" w:cstheme="minorHAnsi"/>
          <w:sz w:val="22"/>
          <w:szCs w:val="22"/>
        </w:rPr>
        <w:t>t</w:t>
      </w:r>
    </w:p>
    <w:p w14:paraId="5BB07237" w14:textId="77777777" w:rsidR="00C72108" w:rsidRPr="00FF5F10" w:rsidRDefault="00FF5F10" w:rsidP="00FF5F10">
      <w:pPr>
        <w:spacing w:before="2"/>
        <w:ind w:left="3062" w:right="3588"/>
        <w:jc w:val="center"/>
        <w:rPr>
          <w:rFonts w:asciiTheme="minorHAnsi" w:hAnsiTheme="minorHAnsi" w:cstheme="minorHAnsi"/>
          <w:sz w:val="22"/>
          <w:szCs w:val="22"/>
        </w:rPr>
      </w:pPr>
      <w:r w:rsidRPr="00FF5F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5F1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F5F10">
        <w:rPr>
          <w:rFonts w:asciiTheme="minorHAnsi" w:hAnsiTheme="minorHAnsi" w:cstheme="minorHAnsi"/>
          <w:sz w:val="22"/>
          <w:szCs w:val="22"/>
        </w:rPr>
        <w:t>l</w:t>
      </w:r>
      <w:r w:rsidRPr="00FF5F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z w:val="22"/>
          <w:szCs w:val="22"/>
        </w:rPr>
        <w:t>N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F5F10">
        <w:rPr>
          <w:rFonts w:asciiTheme="minorHAnsi" w:hAnsiTheme="minorHAnsi" w:cstheme="minorHAnsi"/>
          <w:sz w:val="22"/>
          <w:szCs w:val="22"/>
        </w:rPr>
        <w:t>.</w:t>
      </w:r>
      <w:r w:rsidRPr="00FF5F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z w:val="22"/>
          <w:szCs w:val="22"/>
        </w:rPr>
        <w:t>91 79</w:t>
      </w:r>
      <w:r w:rsidRPr="00FF5F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w w:val="99"/>
          <w:sz w:val="22"/>
          <w:szCs w:val="22"/>
        </w:rPr>
        <w:t>22160021</w:t>
      </w:r>
    </w:p>
    <w:p w14:paraId="1B1A8651" w14:textId="77777777" w:rsidR="00C72108" w:rsidRPr="00FF5F10" w:rsidRDefault="00FF5F10" w:rsidP="00FF5F10">
      <w:pPr>
        <w:ind w:left="3062" w:right="3026"/>
        <w:jc w:val="center"/>
        <w:rPr>
          <w:rFonts w:asciiTheme="minorHAnsi" w:hAnsiTheme="minorHAnsi" w:cstheme="minorHAnsi"/>
          <w:sz w:val="22"/>
          <w:szCs w:val="22"/>
        </w:rPr>
      </w:pPr>
      <w:r w:rsidRPr="00FF5F10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FF5F1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FF5F10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FF5F10">
        <w:rPr>
          <w:rFonts w:asciiTheme="minorHAnsi" w:hAnsiTheme="minorHAnsi" w:cstheme="minorHAnsi"/>
          <w:spacing w:val="-4"/>
          <w:position w:val="-1"/>
          <w:sz w:val="22"/>
          <w:szCs w:val="22"/>
        </w:rPr>
        <w:t>il</w:t>
      </w:r>
      <w:r w:rsidRPr="00FF5F10">
        <w:rPr>
          <w:rFonts w:asciiTheme="minorHAnsi" w:hAnsiTheme="minorHAnsi" w:cstheme="minorHAnsi"/>
          <w:position w:val="-1"/>
          <w:sz w:val="22"/>
          <w:szCs w:val="22"/>
        </w:rPr>
        <w:t xml:space="preserve">: </w:t>
      </w:r>
      <w:hyperlink r:id="rId6">
        <w:r w:rsidRPr="00FF5F10">
          <w:rPr>
            <w:rFonts w:asciiTheme="minorHAnsi" w:hAnsiTheme="minorHAnsi" w:cstheme="minorHAnsi"/>
            <w:spacing w:val="2"/>
            <w:position w:val="-1"/>
            <w:sz w:val="22"/>
            <w:szCs w:val="22"/>
            <w:u w:color="000000"/>
          </w:rPr>
          <w:t>r</w:t>
        </w:r>
        <w:r w:rsidRPr="00FF5F10">
          <w:rPr>
            <w:rFonts w:asciiTheme="minorHAnsi" w:hAnsiTheme="minorHAnsi" w:cstheme="minorHAnsi"/>
            <w:spacing w:val="-5"/>
            <w:position w:val="-1"/>
            <w:sz w:val="22"/>
            <w:szCs w:val="22"/>
            <w:u w:color="000000"/>
          </w:rPr>
          <w:t>b</w:t>
        </w:r>
        <w:r w:rsidRPr="00FF5F10">
          <w:rPr>
            <w:rFonts w:asciiTheme="minorHAnsi" w:hAnsiTheme="minorHAnsi" w:cstheme="minorHAnsi"/>
            <w:spacing w:val="2"/>
            <w:position w:val="-1"/>
            <w:sz w:val="22"/>
            <w:szCs w:val="22"/>
            <w:u w:color="000000"/>
          </w:rPr>
          <w:t>r</w:t>
        </w:r>
        <w:r w:rsidRPr="00FF5F10">
          <w:rPr>
            <w:rFonts w:asciiTheme="minorHAnsi" w:hAnsiTheme="minorHAnsi" w:cstheme="minorHAnsi"/>
            <w:spacing w:val="-1"/>
            <w:position w:val="-1"/>
            <w:sz w:val="22"/>
            <w:szCs w:val="22"/>
            <w:u w:color="000000"/>
          </w:rPr>
          <w:t>a</w:t>
        </w:r>
        <w:r w:rsidRPr="00FF5F10">
          <w:rPr>
            <w:rFonts w:asciiTheme="minorHAnsi" w:hAnsiTheme="minorHAnsi" w:cstheme="minorHAnsi"/>
            <w:spacing w:val="5"/>
            <w:position w:val="-1"/>
            <w:sz w:val="22"/>
            <w:szCs w:val="22"/>
            <w:u w:color="000000"/>
          </w:rPr>
          <w:t>t</w:t>
        </w:r>
        <w:r w:rsidRPr="00FF5F10">
          <w:rPr>
            <w:rFonts w:asciiTheme="minorHAnsi" w:hAnsiTheme="minorHAnsi" w:cstheme="minorHAnsi"/>
            <w:w w:val="99"/>
            <w:position w:val="-1"/>
            <w:sz w:val="22"/>
            <w:szCs w:val="22"/>
            <w:u w:color="000000"/>
          </w:rPr>
          <w:t>h</w:t>
        </w:r>
        <w:r w:rsidRPr="00FF5F10">
          <w:rPr>
            <w:rFonts w:asciiTheme="minorHAnsi" w:hAnsiTheme="minorHAnsi" w:cstheme="minorHAnsi"/>
            <w:spacing w:val="-4"/>
            <w:w w:val="99"/>
            <w:position w:val="-1"/>
            <w:sz w:val="22"/>
            <w:szCs w:val="22"/>
            <w:u w:color="000000"/>
          </w:rPr>
          <w:t>i</w:t>
        </w:r>
        <w:r w:rsidRPr="00FF5F10">
          <w:rPr>
            <w:rFonts w:asciiTheme="minorHAnsi" w:hAnsiTheme="minorHAnsi" w:cstheme="minorHAnsi"/>
            <w:w w:val="99"/>
            <w:position w:val="-1"/>
            <w:sz w:val="22"/>
            <w:szCs w:val="22"/>
            <w:u w:color="000000"/>
          </w:rPr>
          <w:t>3</w:t>
        </w:r>
        <w:r w:rsidRPr="00FF5F10">
          <w:rPr>
            <w:rFonts w:asciiTheme="minorHAnsi" w:hAnsiTheme="minorHAnsi" w:cstheme="minorHAnsi"/>
            <w:spacing w:val="5"/>
            <w:w w:val="99"/>
            <w:position w:val="-1"/>
            <w:sz w:val="22"/>
            <w:szCs w:val="22"/>
            <w:u w:color="000000"/>
          </w:rPr>
          <w:t>5</w:t>
        </w:r>
        <w:r w:rsidRPr="00FF5F10">
          <w:rPr>
            <w:rFonts w:asciiTheme="minorHAnsi" w:hAnsiTheme="minorHAnsi" w:cstheme="minorHAnsi"/>
            <w:w w:val="99"/>
            <w:position w:val="-1"/>
            <w:sz w:val="22"/>
            <w:szCs w:val="22"/>
            <w:u w:color="000000"/>
          </w:rPr>
          <w:t>@</w:t>
        </w:r>
        <w:r w:rsidRPr="00FF5F10">
          <w:rPr>
            <w:rFonts w:asciiTheme="minorHAnsi" w:hAnsiTheme="minorHAnsi" w:cstheme="minorHAnsi"/>
            <w:spacing w:val="-5"/>
            <w:w w:val="99"/>
            <w:position w:val="-1"/>
            <w:sz w:val="22"/>
            <w:szCs w:val="22"/>
            <w:u w:color="000000"/>
          </w:rPr>
          <w:t>y</w:t>
        </w:r>
        <w:r w:rsidRPr="00FF5F10">
          <w:rPr>
            <w:rFonts w:asciiTheme="minorHAnsi" w:hAnsiTheme="minorHAnsi" w:cstheme="minorHAnsi"/>
            <w:spacing w:val="4"/>
            <w:position w:val="-1"/>
            <w:sz w:val="22"/>
            <w:szCs w:val="22"/>
            <w:u w:color="000000"/>
          </w:rPr>
          <w:t>a</w:t>
        </w:r>
        <w:r w:rsidRPr="00FF5F10">
          <w:rPr>
            <w:rFonts w:asciiTheme="minorHAnsi" w:hAnsiTheme="minorHAnsi" w:cstheme="minorHAnsi"/>
            <w:spacing w:val="-5"/>
            <w:w w:val="99"/>
            <w:position w:val="-1"/>
            <w:sz w:val="22"/>
            <w:szCs w:val="22"/>
            <w:u w:color="000000"/>
          </w:rPr>
          <w:t>h</w:t>
        </w:r>
        <w:r w:rsidRPr="00FF5F10">
          <w:rPr>
            <w:rFonts w:asciiTheme="minorHAnsi" w:hAnsiTheme="minorHAnsi" w:cstheme="minorHAnsi"/>
            <w:spacing w:val="5"/>
            <w:w w:val="99"/>
            <w:position w:val="-1"/>
            <w:sz w:val="22"/>
            <w:szCs w:val="22"/>
            <w:u w:color="000000"/>
          </w:rPr>
          <w:t>oo</w:t>
        </w:r>
        <w:r w:rsidRPr="00FF5F10">
          <w:rPr>
            <w:rFonts w:asciiTheme="minorHAnsi" w:hAnsiTheme="minorHAnsi" w:cstheme="minorHAnsi"/>
            <w:spacing w:val="2"/>
            <w:w w:val="99"/>
            <w:position w:val="-1"/>
            <w:sz w:val="22"/>
            <w:szCs w:val="22"/>
            <w:u w:color="000000"/>
          </w:rPr>
          <w:t>.</w:t>
        </w:r>
        <w:r w:rsidRPr="00FF5F10">
          <w:rPr>
            <w:rFonts w:asciiTheme="minorHAnsi" w:hAnsiTheme="minorHAnsi" w:cstheme="minorHAnsi"/>
            <w:spacing w:val="-6"/>
            <w:position w:val="-1"/>
            <w:sz w:val="22"/>
            <w:szCs w:val="22"/>
            <w:u w:color="000000"/>
          </w:rPr>
          <w:t>c</w:t>
        </w:r>
        <w:r w:rsidRPr="00FF5F10">
          <w:rPr>
            <w:rFonts w:asciiTheme="minorHAnsi" w:hAnsiTheme="minorHAnsi" w:cstheme="minorHAnsi"/>
            <w:w w:val="99"/>
            <w:position w:val="-1"/>
            <w:sz w:val="22"/>
            <w:szCs w:val="22"/>
            <w:u w:color="000000"/>
          </w:rPr>
          <w:t>o</w:t>
        </w:r>
        <w:r w:rsidRPr="00FF5F10">
          <w:rPr>
            <w:rFonts w:asciiTheme="minorHAnsi" w:hAnsiTheme="minorHAnsi" w:cstheme="minorHAnsi"/>
            <w:spacing w:val="2"/>
            <w:w w:val="99"/>
            <w:position w:val="-1"/>
            <w:sz w:val="22"/>
            <w:szCs w:val="22"/>
            <w:u w:color="000000"/>
          </w:rPr>
          <w:t>.</w:t>
        </w:r>
        <w:r w:rsidRPr="00FF5F10">
          <w:rPr>
            <w:rFonts w:asciiTheme="minorHAnsi" w:hAnsiTheme="minorHAnsi" w:cstheme="minorHAnsi"/>
            <w:spacing w:val="-4"/>
            <w:position w:val="-1"/>
            <w:sz w:val="22"/>
            <w:szCs w:val="22"/>
            <w:u w:color="000000"/>
          </w:rPr>
          <w:t>i</w:t>
        </w:r>
        <w:r w:rsidRPr="00FF5F10">
          <w:rPr>
            <w:rFonts w:asciiTheme="minorHAnsi" w:hAnsiTheme="minorHAnsi" w:cstheme="minorHAnsi"/>
            <w:w w:val="99"/>
            <w:position w:val="-1"/>
            <w:sz w:val="22"/>
            <w:szCs w:val="22"/>
            <w:u w:color="000000"/>
          </w:rPr>
          <w:t>n</w:t>
        </w:r>
      </w:hyperlink>
    </w:p>
    <w:p w14:paraId="639F9F33" w14:textId="77777777" w:rsidR="00C72108" w:rsidRPr="00FF5F10" w:rsidRDefault="00C72108" w:rsidP="00FF5F1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DAB5631" w14:textId="77777777" w:rsidR="00C72108" w:rsidRPr="00FF5F10" w:rsidRDefault="00FF5F10" w:rsidP="00FF5F10">
      <w:pPr>
        <w:spacing w:before="29"/>
        <w:ind w:left="220"/>
        <w:rPr>
          <w:rFonts w:asciiTheme="minorHAnsi" w:hAnsiTheme="minorHAnsi" w:cstheme="minorHAnsi"/>
          <w:sz w:val="22"/>
          <w:szCs w:val="22"/>
        </w:rPr>
      </w:pPr>
      <w:r w:rsidRPr="00FF5F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F5F10">
        <w:rPr>
          <w:rFonts w:asciiTheme="minorHAnsi" w:hAnsiTheme="minorHAnsi" w:cstheme="minorHAnsi"/>
          <w:i/>
          <w:sz w:val="22"/>
          <w:szCs w:val="22"/>
        </w:rPr>
        <w:t>onta</w:t>
      </w:r>
      <w:r w:rsidRPr="00FF5F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F5F10">
        <w:rPr>
          <w:rFonts w:asciiTheme="minorHAnsi" w:hAnsiTheme="minorHAnsi" w:cstheme="minorHAnsi"/>
          <w:i/>
          <w:sz w:val="22"/>
          <w:szCs w:val="22"/>
        </w:rPr>
        <w:t>t</w:t>
      </w:r>
      <w:r w:rsidRPr="00FF5F10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i/>
          <w:sz w:val="22"/>
          <w:szCs w:val="22"/>
        </w:rPr>
        <w:t>D</w:t>
      </w:r>
      <w:r w:rsidRPr="00FF5F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F5F10">
        <w:rPr>
          <w:rFonts w:asciiTheme="minorHAnsi" w:hAnsiTheme="minorHAnsi" w:cstheme="minorHAnsi"/>
          <w:i/>
          <w:sz w:val="22"/>
          <w:szCs w:val="22"/>
        </w:rPr>
        <w:t xml:space="preserve">tails         </w:t>
      </w:r>
      <w:r w:rsidRPr="00FF5F10">
        <w:rPr>
          <w:rFonts w:asciiTheme="minorHAnsi" w:hAnsiTheme="minorHAnsi" w:cstheme="minorHAnsi"/>
          <w:i/>
          <w:spacing w:val="40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z w:val="22"/>
          <w:szCs w:val="22"/>
        </w:rPr>
        <w:t xml:space="preserve">:         </w:t>
      </w:r>
      <w:r w:rsidRPr="00FF5F10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z w:val="22"/>
          <w:szCs w:val="22"/>
        </w:rPr>
        <w:t>H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F5F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F5F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F5F10">
        <w:rPr>
          <w:rFonts w:asciiTheme="minorHAnsi" w:hAnsiTheme="minorHAnsi" w:cstheme="minorHAnsi"/>
          <w:sz w:val="22"/>
          <w:szCs w:val="22"/>
        </w:rPr>
        <w:t>h</w:t>
      </w:r>
      <w:r w:rsidRPr="00FF5F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F5F10">
        <w:rPr>
          <w:rFonts w:asciiTheme="minorHAnsi" w:hAnsiTheme="minorHAnsi" w:cstheme="minorHAnsi"/>
          <w:sz w:val="22"/>
          <w:szCs w:val="22"/>
        </w:rPr>
        <w:t>.</w:t>
      </w:r>
      <w:r w:rsidRPr="00FF5F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F5F10">
        <w:rPr>
          <w:rFonts w:asciiTheme="minorHAnsi" w:hAnsiTheme="minorHAnsi" w:cstheme="minorHAnsi"/>
          <w:sz w:val="22"/>
          <w:szCs w:val="22"/>
        </w:rPr>
        <w:t>hi</w:t>
      </w:r>
    </w:p>
    <w:p w14:paraId="3116A0DE" w14:textId="77777777" w:rsidR="00C72108" w:rsidRPr="00FF5F10" w:rsidRDefault="00FF5F10" w:rsidP="00FF5F10">
      <w:pPr>
        <w:spacing w:before="2"/>
        <w:ind w:left="3100" w:right="3939"/>
        <w:rPr>
          <w:rFonts w:asciiTheme="minorHAnsi" w:hAnsiTheme="minorHAnsi" w:cstheme="minorHAnsi"/>
          <w:sz w:val="22"/>
          <w:szCs w:val="22"/>
        </w:rPr>
      </w:pPr>
      <w:r w:rsidRPr="00FF5F10">
        <w:rPr>
          <w:rFonts w:asciiTheme="minorHAnsi" w:hAnsiTheme="minorHAnsi" w:cstheme="minorHAnsi"/>
          <w:sz w:val="22"/>
          <w:szCs w:val="22"/>
        </w:rPr>
        <w:t>18 N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F5F10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FF5F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F5F10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F5F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F5F10">
        <w:rPr>
          <w:rFonts w:asciiTheme="minorHAnsi" w:hAnsiTheme="minorHAnsi" w:cstheme="minorHAnsi"/>
          <w:sz w:val="22"/>
          <w:szCs w:val="22"/>
        </w:rPr>
        <w:t>l</w:t>
      </w:r>
      <w:r w:rsidRPr="00FF5F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F5F10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FF5F10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F5F10">
        <w:rPr>
          <w:rFonts w:asciiTheme="minorHAnsi" w:hAnsiTheme="minorHAnsi" w:cstheme="minorHAnsi"/>
          <w:sz w:val="22"/>
          <w:szCs w:val="22"/>
        </w:rPr>
        <w:t xml:space="preserve">ny </w:t>
      </w:r>
      <w:r w:rsidRPr="00FF5F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F5F10">
        <w:rPr>
          <w:rFonts w:asciiTheme="minorHAnsi" w:hAnsiTheme="minorHAnsi" w:cstheme="minorHAnsi"/>
          <w:sz w:val="22"/>
          <w:szCs w:val="22"/>
        </w:rPr>
        <w:t>d</w:t>
      </w:r>
      <w:r w:rsidRPr="00FF5F10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FF5F10">
        <w:rPr>
          <w:rFonts w:asciiTheme="minorHAnsi" w:hAnsiTheme="minorHAnsi" w:cstheme="minorHAnsi"/>
          <w:sz w:val="22"/>
          <w:szCs w:val="22"/>
        </w:rPr>
        <w:t>m</w:t>
      </w:r>
      <w:r w:rsidRPr="00FF5F1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F5F10">
        <w:rPr>
          <w:rFonts w:asciiTheme="minorHAnsi" w:hAnsiTheme="minorHAnsi" w:cstheme="minorHAnsi"/>
          <w:sz w:val="22"/>
          <w:szCs w:val="22"/>
        </w:rPr>
        <w:t>d Ah</w:t>
      </w:r>
      <w:r w:rsidRPr="00FF5F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F5F10">
        <w:rPr>
          <w:rFonts w:asciiTheme="minorHAnsi" w:hAnsiTheme="minorHAnsi" w:cstheme="minorHAnsi"/>
          <w:sz w:val="22"/>
          <w:szCs w:val="22"/>
        </w:rPr>
        <w:t>d</w:t>
      </w:r>
      <w:r w:rsidRPr="00FF5F1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FF5F10">
        <w:rPr>
          <w:rFonts w:asciiTheme="minorHAnsi" w:hAnsiTheme="minorHAnsi" w:cstheme="minorHAnsi"/>
          <w:sz w:val="22"/>
          <w:szCs w:val="22"/>
        </w:rPr>
        <w:t>b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F5F10">
        <w:rPr>
          <w:rFonts w:asciiTheme="minorHAnsi" w:hAnsiTheme="minorHAnsi" w:cstheme="minorHAnsi"/>
          <w:sz w:val="22"/>
          <w:szCs w:val="22"/>
        </w:rPr>
        <w:t>d</w:t>
      </w:r>
      <w:r w:rsidRPr="00FF5F1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z w:val="22"/>
          <w:szCs w:val="22"/>
        </w:rPr>
        <w:t>380</w:t>
      </w:r>
      <w:r w:rsidRPr="00FF5F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z w:val="22"/>
          <w:szCs w:val="22"/>
        </w:rPr>
        <w:t>014</w:t>
      </w:r>
    </w:p>
    <w:p w14:paraId="4C264348" w14:textId="77777777" w:rsidR="00C72108" w:rsidRPr="00FF5F10" w:rsidRDefault="00FF5F10" w:rsidP="00FF5F10">
      <w:pPr>
        <w:ind w:left="3062" w:right="3588"/>
        <w:jc w:val="center"/>
        <w:rPr>
          <w:rFonts w:asciiTheme="minorHAnsi" w:hAnsiTheme="minorHAnsi" w:cstheme="minorHAnsi"/>
          <w:sz w:val="22"/>
          <w:szCs w:val="22"/>
        </w:rPr>
      </w:pPr>
      <w:r w:rsidRPr="00FF5F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F5F1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FF5F10">
        <w:rPr>
          <w:rFonts w:asciiTheme="minorHAnsi" w:hAnsiTheme="minorHAnsi" w:cstheme="minorHAnsi"/>
          <w:sz w:val="22"/>
          <w:szCs w:val="22"/>
        </w:rPr>
        <w:t>l</w:t>
      </w:r>
      <w:r w:rsidRPr="00FF5F1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z w:val="22"/>
          <w:szCs w:val="22"/>
        </w:rPr>
        <w:t>N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F5F10">
        <w:rPr>
          <w:rFonts w:asciiTheme="minorHAnsi" w:hAnsiTheme="minorHAnsi" w:cstheme="minorHAnsi"/>
          <w:sz w:val="22"/>
          <w:szCs w:val="22"/>
        </w:rPr>
        <w:t>.</w:t>
      </w:r>
      <w:r w:rsidRPr="00FF5F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sz w:val="22"/>
          <w:szCs w:val="22"/>
        </w:rPr>
        <w:t>91 79</w:t>
      </w:r>
      <w:r w:rsidRPr="00FF5F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w w:val="99"/>
          <w:sz w:val="22"/>
          <w:szCs w:val="22"/>
        </w:rPr>
        <w:t>26400636</w:t>
      </w:r>
    </w:p>
    <w:p w14:paraId="72F00ACD" w14:textId="77777777" w:rsidR="00C72108" w:rsidRPr="00FF5F10" w:rsidRDefault="00FF5F10" w:rsidP="00FF5F10">
      <w:pPr>
        <w:spacing w:before="2"/>
        <w:ind w:left="3062" w:right="3809"/>
        <w:jc w:val="center"/>
        <w:rPr>
          <w:rFonts w:asciiTheme="minorHAnsi" w:hAnsiTheme="minorHAnsi" w:cstheme="minorHAnsi"/>
          <w:sz w:val="22"/>
          <w:szCs w:val="22"/>
        </w:rPr>
      </w:pPr>
      <w:r w:rsidRPr="00FF5F1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F5F1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FF5F10">
        <w:rPr>
          <w:rFonts w:asciiTheme="minorHAnsi" w:hAnsiTheme="minorHAnsi" w:cstheme="minorHAnsi"/>
          <w:sz w:val="22"/>
          <w:szCs w:val="22"/>
        </w:rPr>
        <w:t>b</w:t>
      </w:r>
      <w:r w:rsidRPr="00FF5F10">
        <w:rPr>
          <w:rFonts w:asciiTheme="minorHAnsi" w:hAnsiTheme="minorHAnsi" w:cstheme="minorHAnsi"/>
          <w:spacing w:val="-4"/>
          <w:sz w:val="22"/>
          <w:szCs w:val="22"/>
        </w:rPr>
        <w:t>il</w:t>
      </w:r>
      <w:r w:rsidRPr="00FF5F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F5F10">
        <w:rPr>
          <w:rFonts w:asciiTheme="minorHAnsi" w:hAnsiTheme="minorHAnsi" w:cstheme="minorHAnsi"/>
          <w:sz w:val="22"/>
          <w:szCs w:val="22"/>
        </w:rPr>
        <w:t>:</w:t>
      </w:r>
      <w:r w:rsidRPr="00FF5F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F5F10">
        <w:rPr>
          <w:rFonts w:asciiTheme="minorHAnsi" w:hAnsiTheme="minorHAnsi" w:cstheme="minorHAnsi"/>
          <w:w w:val="99"/>
          <w:sz w:val="22"/>
          <w:szCs w:val="22"/>
        </w:rPr>
        <w:t>09825107195</w:t>
      </w:r>
    </w:p>
    <w:p w14:paraId="7DDB5F04" w14:textId="77777777" w:rsidR="00C72108" w:rsidRPr="00FF5F10" w:rsidRDefault="00FF5F10" w:rsidP="00FF5F10">
      <w:pPr>
        <w:ind w:left="3100"/>
        <w:rPr>
          <w:rFonts w:asciiTheme="minorHAnsi" w:hAnsiTheme="minorHAnsi" w:cstheme="minorHAnsi"/>
          <w:sz w:val="22"/>
          <w:szCs w:val="22"/>
        </w:rPr>
      </w:pPr>
      <w:r w:rsidRPr="00FF5F10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FF5F1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FF5F10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FF5F10">
        <w:rPr>
          <w:rFonts w:asciiTheme="minorHAnsi" w:hAnsiTheme="minorHAnsi" w:cstheme="minorHAnsi"/>
          <w:spacing w:val="-4"/>
          <w:position w:val="-1"/>
          <w:sz w:val="22"/>
          <w:szCs w:val="22"/>
        </w:rPr>
        <w:t>il</w:t>
      </w:r>
      <w:r w:rsidRPr="00FF5F10">
        <w:rPr>
          <w:rFonts w:asciiTheme="minorHAnsi" w:hAnsiTheme="minorHAnsi" w:cstheme="minorHAnsi"/>
          <w:position w:val="-1"/>
          <w:sz w:val="22"/>
          <w:szCs w:val="22"/>
        </w:rPr>
        <w:t xml:space="preserve">: </w:t>
      </w:r>
      <w:hyperlink r:id="rId7">
        <w:r w:rsidRPr="00FF5F10">
          <w:rPr>
            <w:rFonts w:asciiTheme="minorHAnsi" w:hAnsiTheme="minorHAnsi" w:cstheme="minorHAnsi"/>
            <w:spacing w:val="2"/>
            <w:position w:val="-1"/>
            <w:sz w:val="22"/>
            <w:szCs w:val="22"/>
            <w:u w:color="000000"/>
          </w:rPr>
          <w:t>r</w:t>
        </w:r>
        <w:r w:rsidRPr="00FF5F10">
          <w:rPr>
            <w:rFonts w:asciiTheme="minorHAnsi" w:hAnsiTheme="minorHAnsi" w:cstheme="minorHAnsi"/>
            <w:spacing w:val="-1"/>
            <w:position w:val="-1"/>
            <w:sz w:val="22"/>
            <w:szCs w:val="22"/>
            <w:u w:color="000000"/>
          </w:rPr>
          <w:t>a</w:t>
        </w:r>
        <w:r w:rsidRPr="00FF5F10">
          <w:rPr>
            <w:rFonts w:asciiTheme="minorHAnsi" w:hAnsiTheme="minorHAnsi" w:cstheme="minorHAnsi"/>
            <w:spacing w:val="5"/>
            <w:position w:val="-1"/>
            <w:sz w:val="22"/>
            <w:szCs w:val="22"/>
            <w:u w:color="000000"/>
          </w:rPr>
          <w:t>t</w:t>
        </w:r>
        <w:r w:rsidRPr="00FF5F10">
          <w:rPr>
            <w:rFonts w:asciiTheme="minorHAnsi" w:hAnsiTheme="minorHAnsi" w:cstheme="minorHAnsi"/>
            <w:position w:val="-1"/>
            <w:sz w:val="22"/>
            <w:szCs w:val="22"/>
            <w:u w:color="000000"/>
          </w:rPr>
          <w:t>h</w:t>
        </w:r>
        <w:r w:rsidRPr="00FF5F10">
          <w:rPr>
            <w:rFonts w:asciiTheme="minorHAnsi" w:hAnsiTheme="minorHAnsi" w:cstheme="minorHAnsi"/>
            <w:spacing w:val="-4"/>
            <w:position w:val="-1"/>
            <w:sz w:val="22"/>
            <w:szCs w:val="22"/>
            <w:u w:color="000000"/>
          </w:rPr>
          <w:t>i</w:t>
        </w:r>
        <w:r w:rsidRPr="00FF5F10">
          <w:rPr>
            <w:rFonts w:asciiTheme="minorHAnsi" w:hAnsiTheme="minorHAnsi" w:cstheme="minorHAnsi"/>
            <w:position w:val="-1"/>
            <w:sz w:val="22"/>
            <w:szCs w:val="22"/>
            <w:u w:color="000000"/>
          </w:rPr>
          <w:t>h</w:t>
        </w:r>
        <w:r w:rsidRPr="00FF5F10">
          <w:rPr>
            <w:rFonts w:asciiTheme="minorHAnsi" w:hAnsiTheme="minorHAnsi" w:cstheme="minorHAnsi"/>
            <w:spacing w:val="-1"/>
            <w:position w:val="-1"/>
            <w:sz w:val="22"/>
            <w:szCs w:val="22"/>
            <w:u w:color="000000"/>
          </w:rPr>
          <w:t>a</w:t>
        </w:r>
        <w:r w:rsidRPr="00FF5F10">
          <w:rPr>
            <w:rFonts w:asciiTheme="minorHAnsi" w:hAnsiTheme="minorHAnsi" w:cstheme="minorHAnsi"/>
            <w:spacing w:val="2"/>
            <w:position w:val="-1"/>
            <w:sz w:val="22"/>
            <w:szCs w:val="22"/>
            <w:u w:color="000000"/>
          </w:rPr>
          <w:t>r</w:t>
        </w:r>
        <w:r w:rsidRPr="00FF5F10">
          <w:rPr>
            <w:rFonts w:asciiTheme="minorHAnsi" w:hAnsiTheme="minorHAnsi" w:cstheme="minorHAnsi"/>
            <w:spacing w:val="3"/>
            <w:position w:val="-1"/>
            <w:sz w:val="22"/>
            <w:szCs w:val="22"/>
            <w:u w:color="000000"/>
          </w:rPr>
          <w:t>s</w:t>
        </w:r>
        <w:r w:rsidRPr="00FF5F10">
          <w:rPr>
            <w:rFonts w:asciiTheme="minorHAnsi" w:hAnsiTheme="minorHAnsi" w:cstheme="minorHAnsi"/>
            <w:position w:val="-1"/>
            <w:sz w:val="22"/>
            <w:szCs w:val="22"/>
            <w:u w:color="000000"/>
          </w:rPr>
          <w:t>h@</w:t>
        </w:r>
        <w:r w:rsidRPr="00FF5F10">
          <w:rPr>
            <w:rFonts w:asciiTheme="minorHAnsi" w:hAnsiTheme="minorHAnsi" w:cstheme="minorHAnsi"/>
            <w:spacing w:val="-5"/>
            <w:position w:val="-1"/>
            <w:sz w:val="22"/>
            <w:szCs w:val="22"/>
            <w:u w:color="000000"/>
          </w:rPr>
          <w:t>y</w:t>
        </w:r>
        <w:r w:rsidRPr="00FF5F10">
          <w:rPr>
            <w:rFonts w:asciiTheme="minorHAnsi" w:hAnsiTheme="minorHAnsi" w:cstheme="minorHAnsi"/>
            <w:spacing w:val="4"/>
            <w:position w:val="-1"/>
            <w:sz w:val="22"/>
            <w:szCs w:val="22"/>
            <w:u w:color="000000"/>
          </w:rPr>
          <w:t>a</w:t>
        </w:r>
        <w:r w:rsidRPr="00FF5F10">
          <w:rPr>
            <w:rFonts w:asciiTheme="minorHAnsi" w:hAnsiTheme="minorHAnsi" w:cstheme="minorHAnsi"/>
            <w:spacing w:val="-5"/>
            <w:position w:val="-1"/>
            <w:sz w:val="22"/>
            <w:szCs w:val="22"/>
            <w:u w:color="000000"/>
          </w:rPr>
          <w:t>h</w:t>
        </w:r>
        <w:r w:rsidRPr="00FF5F10">
          <w:rPr>
            <w:rFonts w:asciiTheme="minorHAnsi" w:hAnsiTheme="minorHAnsi" w:cstheme="minorHAnsi"/>
            <w:spacing w:val="5"/>
            <w:position w:val="-1"/>
            <w:sz w:val="22"/>
            <w:szCs w:val="22"/>
            <w:u w:color="000000"/>
          </w:rPr>
          <w:t>o</w:t>
        </w:r>
        <w:r w:rsidRPr="00FF5F10">
          <w:rPr>
            <w:rFonts w:asciiTheme="minorHAnsi" w:hAnsiTheme="minorHAnsi" w:cstheme="minorHAnsi"/>
            <w:position w:val="-1"/>
            <w:sz w:val="22"/>
            <w:szCs w:val="22"/>
            <w:u w:color="000000"/>
          </w:rPr>
          <w:t>o</w:t>
        </w:r>
        <w:r w:rsidRPr="00FF5F10">
          <w:rPr>
            <w:rFonts w:asciiTheme="minorHAnsi" w:hAnsiTheme="minorHAnsi" w:cstheme="minorHAnsi"/>
            <w:spacing w:val="2"/>
            <w:position w:val="-1"/>
            <w:sz w:val="22"/>
            <w:szCs w:val="22"/>
            <w:u w:color="000000"/>
          </w:rPr>
          <w:t>.</w:t>
        </w:r>
        <w:r w:rsidRPr="00FF5F10">
          <w:rPr>
            <w:rFonts w:asciiTheme="minorHAnsi" w:hAnsiTheme="minorHAnsi" w:cstheme="minorHAnsi"/>
            <w:spacing w:val="-1"/>
            <w:position w:val="-1"/>
            <w:sz w:val="22"/>
            <w:szCs w:val="22"/>
            <w:u w:color="000000"/>
          </w:rPr>
          <w:t>c</w:t>
        </w:r>
        <w:r w:rsidRPr="00FF5F10">
          <w:rPr>
            <w:rFonts w:asciiTheme="minorHAnsi" w:hAnsiTheme="minorHAnsi" w:cstheme="minorHAnsi"/>
            <w:position w:val="-1"/>
            <w:sz w:val="22"/>
            <w:szCs w:val="22"/>
            <w:u w:color="000000"/>
          </w:rPr>
          <w:t>o</w:t>
        </w:r>
        <w:r w:rsidRPr="00FF5F10">
          <w:rPr>
            <w:rFonts w:asciiTheme="minorHAnsi" w:hAnsiTheme="minorHAnsi" w:cstheme="minorHAnsi"/>
            <w:spacing w:val="2"/>
            <w:position w:val="-1"/>
            <w:sz w:val="22"/>
            <w:szCs w:val="22"/>
            <w:u w:color="000000"/>
          </w:rPr>
          <w:t>.</w:t>
        </w:r>
        <w:r w:rsidRPr="00FF5F10">
          <w:rPr>
            <w:rFonts w:asciiTheme="minorHAnsi" w:hAnsiTheme="minorHAnsi" w:cstheme="minorHAnsi"/>
            <w:spacing w:val="-4"/>
            <w:position w:val="-1"/>
            <w:sz w:val="22"/>
            <w:szCs w:val="22"/>
            <w:u w:color="000000"/>
          </w:rPr>
          <w:t>i</w:t>
        </w:r>
        <w:r w:rsidRPr="00FF5F10">
          <w:rPr>
            <w:rFonts w:asciiTheme="minorHAnsi" w:hAnsiTheme="minorHAnsi" w:cstheme="minorHAnsi"/>
            <w:position w:val="-1"/>
            <w:sz w:val="22"/>
            <w:szCs w:val="22"/>
            <w:u w:color="000000"/>
          </w:rPr>
          <w:t>n</w:t>
        </w:r>
      </w:hyperlink>
    </w:p>
    <w:p w14:paraId="63D92917" w14:textId="77777777" w:rsidR="00C72108" w:rsidRPr="00FF5F10" w:rsidRDefault="00C72108" w:rsidP="00FF5F1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D0A5550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30779E81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7808766E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77B4434F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59871686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2E77F104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4A65F43A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445743BD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62CE8E5D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2938646C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73714684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5BAB3A80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52F026C7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620C77CF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135D2009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76A2B8F5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5B9E77FA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696D9E17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2D56C441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74B3BAAA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2E0D0FC8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46234798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527E6730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56497587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5B2E94C2" w14:textId="77777777" w:rsidR="00C72108" w:rsidRPr="00FF5F10" w:rsidRDefault="00C72108" w:rsidP="00FF5F10">
      <w:pPr>
        <w:rPr>
          <w:rFonts w:asciiTheme="minorHAnsi" w:hAnsiTheme="minorHAnsi" w:cstheme="minorHAnsi"/>
          <w:sz w:val="22"/>
          <w:szCs w:val="22"/>
        </w:rPr>
      </w:pPr>
    </w:p>
    <w:p w14:paraId="250DB2B7" w14:textId="77777777" w:rsidR="00C72108" w:rsidRPr="00FF5F10" w:rsidRDefault="00FF5F10" w:rsidP="00FF5F10">
      <w:pPr>
        <w:spacing w:before="29"/>
        <w:ind w:left="4382" w:right="4382"/>
        <w:jc w:val="center"/>
        <w:rPr>
          <w:rFonts w:asciiTheme="minorHAnsi" w:hAnsiTheme="minorHAnsi" w:cstheme="minorHAnsi"/>
          <w:sz w:val="22"/>
          <w:szCs w:val="22"/>
        </w:rPr>
      </w:pPr>
      <w:r w:rsidRPr="00FF5F10">
        <w:rPr>
          <w:rFonts w:asciiTheme="minorHAnsi" w:hAnsiTheme="minorHAnsi" w:cstheme="minorHAnsi"/>
          <w:w w:val="99"/>
          <w:sz w:val="22"/>
          <w:szCs w:val="22"/>
        </w:rPr>
        <w:t>11</w:t>
      </w:r>
    </w:p>
    <w:sectPr w:rsidR="00C72108" w:rsidRPr="00FF5F10">
      <w:pgSz w:w="12240" w:h="15840"/>
      <w:pgMar w:top="1360" w:right="158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136406"/>
    <w:multiLevelType w:val="multilevel"/>
    <w:tmpl w:val="110AF39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108"/>
    <w:rsid w:val="00C72108"/>
    <w:rsid w:val="00FF5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72181519"/>
  <w15:docId w15:val="{01B61ADF-1609-4C30-8F75-0D273BF84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athiharsh@yahoo.co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brathi35@yahoo.co.in" TargetMode="External"/><Relationship Id="rId5" Type="http://schemas.openxmlformats.org/officeDocument/2006/relationships/hyperlink" Target="mailto:vkmoondra@icenet.ne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2866</Words>
  <Characters>16342</Characters>
  <Application>Microsoft Office Word</Application>
  <DocSecurity>0</DocSecurity>
  <Lines>136</Lines>
  <Paragraphs>38</Paragraphs>
  <ScaleCrop>false</ScaleCrop>
  <Company/>
  <LinksUpToDate>false</LinksUpToDate>
  <CharactersWithSpaces>19170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2021-07-17T13:35:00Z</dcterms:created>
  <dcterms:modified xsi:type="dcterms:W3CDTF">2021-07-17T13:50:00Z</dcterms:modified>
</cp:coreProperties>
</file>